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A95D9" w14:textId="77777777" w:rsidR="001747A6" w:rsidRPr="0055197D" w:rsidRDefault="001747A6" w:rsidP="001747A6">
      <w:pPr>
        <w:pStyle w:val="Nagwek4"/>
        <w:spacing w:before="0"/>
        <w:jc w:val="right"/>
        <w:rPr>
          <w:rFonts w:ascii="Arial Nova Cond" w:hAnsi="Arial Nova Cond" w:cs="Arial"/>
          <w:color w:val="auto"/>
        </w:rPr>
      </w:pPr>
      <w:bookmarkStart w:id="0" w:name="_Toc74573277"/>
      <w:bookmarkStart w:id="1" w:name="_Toc103596793"/>
      <w:bookmarkStart w:id="2" w:name="_Toc463508231"/>
      <w:r w:rsidRPr="0055197D">
        <w:rPr>
          <w:rFonts w:ascii="Arial Nova Cond" w:hAnsi="Arial Nova Cond" w:cs="Arial"/>
          <w:color w:val="auto"/>
        </w:rPr>
        <w:t>Załącznik nr 2C do SWZ - oświadczenie o spełnianiu warunków oraz o braku podstaw do wykluczenia podmiotu udostępniającego zasoby</w:t>
      </w:r>
      <w:bookmarkEnd w:id="0"/>
      <w:bookmarkEnd w:id="1"/>
    </w:p>
    <w:p w14:paraId="5143A18A" w14:textId="77777777" w:rsidR="001747A6" w:rsidRPr="0055197D" w:rsidRDefault="001747A6" w:rsidP="001747A6">
      <w:pPr>
        <w:pStyle w:val="Nagwek4"/>
        <w:spacing w:before="0"/>
        <w:jc w:val="center"/>
        <w:rPr>
          <w:rFonts w:ascii="Arial Nova Cond" w:hAnsi="Arial Nova Cond" w:cs="Arial"/>
          <w:color w:val="auto"/>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9"/>
      </w:tblGrid>
      <w:tr w:rsidR="001747A6" w:rsidRPr="0055197D" w14:paraId="45BEB59C" w14:textId="77777777" w:rsidTr="001155DE">
        <w:trPr>
          <w:trHeight w:val="413"/>
        </w:trPr>
        <w:tc>
          <w:tcPr>
            <w:tcW w:w="8359" w:type="dxa"/>
            <w:shd w:val="clear" w:color="auto" w:fill="CCFFCC"/>
            <w:vAlign w:val="center"/>
          </w:tcPr>
          <w:p w14:paraId="2A9900B4" w14:textId="77777777" w:rsidR="001747A6" w:rsidRPr="0055197D" w:rsidRDefault="001747A6" w:rsidP="001155DE">
            <w:pPr>
              <w:spacing w:before="0" w:after="0"/>
              <w:jc w:val="center"/>
              <w:rPr>
                <w:rFonts w:ascii="Arial Nova Cond" w:hAnsi="Arial Nova Cond" w:cs="Arial"/>
                <w:b/>
                <w:bCs/>
              </w:rPr>
            </w:pPr>
            <w:r w:rsidRPr="0055197D">
              <w:rPr>
                <w:rFonts w:ascii="Arial Nova Cond" w:hAnsi="Arial Nova Cond" w:cs="Arial"/>
                <w:b/>
                <w:bCs/>
              </w:rPr>
              <w:t xml:space="preserve">Aktualne na dzień składania ofert oświadczenie o niepodleganiu wykluczeniu i spełnianiu warunków udziału w postepowaniu, składane na podstawie art. 125 ust. 5 ustawy Pzp </w:t>
            </w:r>
          </w:p>
          <w:p w14:paraId="4ABCBD80" w14:textId="77777777" w:rsidR="001747A6" w:rsidRPr="0055197D" w:rsidRDefault="001747A6" w:rsidP="001155DE">
            <w:pPr>
              <w:spacing w:before="0" w:after="0"/>
              <w:jc w:val="center"/>
              <w:rPr>
                <w:rFonts w:ascii="Arial Nova Cond" w:hAnsi="Arial Nova Cond" w:cs="Arial"/>
                <w:b/>
                <w:bCs/>
              </w:rPr>
            </w:pPr>
            <w:r w:rsidRPr="0055197D">
              <w:rPr>
                <w:rFonts w:ascii="Arial Nova Cond" w:hAnsi="Arial Nova Cond" w:cs="Arial"/>
                <w:b/>
                <w:bCs/>
              </w:rPr>
              <w:t>PODMIOTU UDOSTEPNIAJĄCEGO ZASOBY</w:t>
            </w:r>
            <w:r w:rsidRPr="0055197D">
              <w:rPr>
                <w:rStyle w:val="Odwoanieprzypisudolnego"/>
                <w:rFonts w:ascii="Arial Nova Cond" w:hAnsi="Arial Nova Cond" w:cs="Arial"/>
                <w:b/>
                <w:bCs/>
              </w:rPr>
              <w:footnoteReference w:id="1"/>
            </w:r>
          </w:p>
        </w:tc>
      </w:tr>
    </w:tbl>
    <w:p w14:paraId="404A00E8" w14:textId="77777777" w:rsidR="001747A6" w:rsidRPr="0055197D" w:rsidRDefault="001747A6" w:rsidP="001747A6">
      <w:pPr>
        <w:spacing w:before="0" w:after="0"/>
        <w:rPr>
          <w:rFonts w:ascii="Arial Nova Cond" w:hAnsi="Arial Nova Cond" w:cs="Arial"/>
        </w:rPr>
      </w:pPr>
      <w:r w:rsidRPr="0055197D">
        <w:rPr>
          <w:rFonts w:ascii="Arial Nova Cond" w:hAnsi="Arial Nova Cond" w:cs="Arial"/>
        </w:rPr>
        <w:br w:type="textWrapping" w:clear="all"/>
      </w:r>
    </w:p>
    <w:p w14:paraId="6DB745CC" w14:textId="30DDD34F" w:rsidR="00304639" w:rsidRPr="0055197D" w:rsidRDefault="00304639" w:rsidP="00304639">
      <w:pPr>
        <w:spacing w:before="0" w:after="0"/>
        <w:rPr>
          <w:rFonts w:ascii="Arial Nova Cond" w:hAnsi="Arial Nova Cond" w:cs="Arial"/>
          <w:color w:val="FF0000"/>
        </w:rPr>
      </w:pPr>
    </w:p>
    <w:p w14:paraId="5AA39CF5" w14:textId="77777777" w:rsidR="00304639" w:rsidRPr="0055197D" w:rsidRDefault="00304639" w:rsidP="00304639">
      <w:pPr>
        <w:spacing w:before="0" w:after="0"/>
        <w:rPr>
          <w:rFonts w:ascii="Arial Nova Cond" w:hAnsi="Arial Nova Cond" w:cs="Arial"/>
        </w:rPr>
      </w:pPr>
      <w:r w:rsidRPr="0055197D">
        <w:rPr>
          <w:rFonts w:ascii="Arial Nova Cond" w:hAnsi="Arial Nova Cond" w:cs="Arial"/>
        </w:rPr>
        <w:t>Działając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304639" w:rsidRPr="0055197D" w14:paraId="7BE94D03" w14:textId="77777777" w:rsidTr="009A0384">
        <w:trPr>
          <w:cantSplit/>
          <w:trHeight w:val="357"/>
        </w:trPr>
        <w:tc>
          <w:tcPr>
            <w:tcW w:w="213" w:type="pct"/>
            <w:tcBorders>
              <w:top w:val="single" w:sz="4" w:space="0" w:color="auto"/>
              <w:left w:val="single" w:sz="4" w:space="0" w:color="auto"/>
              <w:bottom w:val="single" w:sz="4" w:space="0" w:color="auto"/>
              <w:right w:val="single" w:sz="4" w:space="0" w:color="auto"/>
            </w:tcBorders>
            <w:vAlign w:val="center"/>
            <w:hideMark/>
          </w:tcPr>
          <w:p w14:paraId="51C9375F" w14:textId="77777777"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vAlign w:val="center"/>
            <w:hideMark/>
          </w:tcPr>
          <w:p w14:paraId="2F5E2595" w14:textId="7ED936B7"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nazwa podmiotu udostępniającego zasoby</w:t>
            </w:r>
          </w:p>
        </w:tc>
        <w:tc>
          <w:tcPr>
            <w:tcW w:w="2008" w:type="pct"/>
            <w:tcBorders>
              <w:top w:val="single" w:sz="4" w:space="0" w:color="auto"/>
              <w:left w:val="single" w:sz="4" w:space="0" w:color="auto"/>
              <w:bottom w:val="single" w:sz="4" w:space="0" w:color="auto"/>
              <w:right w:val="single" w:sz="4" w:space="0" w:color="auto"/>
            </w:tcBorders>
            <w:vAlign w:val="center"/>
            <w:hideMark/>
          </w:tcPr>
          <w:p w14:paraId="49D49873" w14:textId="69CC9630" w:rsidR="00304639" w:rsidRPr="0055197D" w:rsidRDefault="00304639" w:rsidP="009A0384">
            <w:pPr>
              <w:spacing w:before="0" w:after="0"/>
              <w:jc w:val="center"/>
              <w:rPr>
                <w:rFonts w:ascii="Arial Nova Cond" w:eastAsia="Calibri" w:hAnsi="Arial Nova Cond" w:cs="Arial"/>
                <w:b/>
              </w:rPr>
            </w:pPr>
            <w:r w:rsidRPr="0055197D">
              <w:rPr>
                <w:rFonts w:ascii="Arial Nova Cond" w:eastAsia="Calibri" w:hAnsi="Arial Nova Cond" w:cs="Arial"/>
                <w:b/>
              </w:rPr>
              <w:t>adres podmiotu udostępniającego zasoby</w:t>
            </w:r>
          </w:p>
        </w:tc>
      </w:tr>
      <w:tr w:rsidR="00304639" w:rsidRPr="0055197D" w14:paraId="224D57AC" w14:textId="77777777" w:rsidTr="00304639">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03C791B" w14:textId="77777777" w:rsidR="00304639" w:rsidRPr="0055197D" w:rsidRDefault="00304639" w:rsidP="00304639">
            <w:pPr>
              <w:spacing w:before="0" w:after="0" w:line="240" w:lineRule="auto"/>
              <w:rPr>
                <w:rFonts w:ascii="Arial Nova Cond" w:hAnsi="Arial Nova Cond" w:cs="Arial"/>
              </w:rPr>
            </w:pPr>
            <w:r w:rsidRPr="0055197D">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6AFED4F3" w14:textId="77777777" w:rsidR="00304639" w:rsidRPr="0055197D" w:rsidRDefault="00304639" w:rsidP="00304639">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4D3C6DCE" w14:textId="77777777" w:rsidR="00304639" w:rsidRPr="0055197D" w:rsidRDefault="00304639" w:rsidP="00304639">
            <w:pPr>
              <w:spacing w:before="0" w:after="0" w:line="240" w:lineRule="auto"/>
              <w:jc w:val="both"/>
              <w:rPr>
                <w:rFonts w:ascii="Arial Nova Cond" w:eastAsia="Calibri" w:hAnsi="Arial Nova Cond" w:cs="Arial"/>
                <w:b/>
              </w:rPr>
            </w:pPr>
          </w:p>
        </w:tc>
      </w:tr>
      <w:tr w:rsidR="00304639" w:rsidRPr="0055197D" w14:paraId="13B3E575" w14:textId="77777777" w:rsidTr="00304639">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C29212D" w14:textId="77777777" w:rsidR="00304639" w:rsidRPr="0055197D" w:rsidRDefault="00304639" w:rsidP="00304639">
            <w:pPr>
              <w:spacing w:before="0" w:after="0" w:line="240" w:lineRule="auto"/>
              <w:rPr>
                <w:rFonts w:ascii="Arial Nova Cond" w:hAnsi="Arial Nova Cond" w:cs="Arial"/>
              </w:rPr>
            </w:pPr>
            <w:r w:rsidRPr="0055197D">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20EA7DF6" w14:textId="77777777" w:rsidR="00304639" w:rsidRPr="0055197D" w:rsidRDefault="00304639" w:rsidP="00304639">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5EEF0C33" w14:textId="77777777" w:rsidR="00304639" w:rsidRPr="0055197D" w:rsidRDefault="00304639" w:rsidP="00304639">
            <w:pPr>
              <w:spacing w:before="0" w:after="0" w:line="240" w:lineRule="auto"/>
              <w:jc w:val="both"/>
              <w:rPr>
                <w:rFonts w:ascii="Arial Nova Cond" w:eastAsia="Calibri" w:hAnsi="Arial Nova Cond" w:cs="Arial"/>
                <w:b/>
              </w:rPr>
            </w:pPr>
          </w:p>
        </w:tc>
      </w:tr>
    </w:tbl>
    <w:p w14:paraId="777686AD" w14:textId="77777777" w:rsidR="00304639" w:rsidRPr="0055197D" w:rsidRDefault="00304639" w:rsidP="00304639">
      <w:pPr>
        <w:spacing w:before="0" w:after="0"/>
        <w:jc w:val="center"/>
        <w:rPr>
          <w:rFonts w:ascii="Arial Nova Cond" w:hAnsi="Arial Nova Cond" w:cs="Arial"/>
        </w:rPr>
      </w:pPr>
    </w:p>
    <w:p w14:paraId="19199E80" w14:textId="79406A81" w:rsidR="00304639" w:rsidRPr="0055197D" w:rsidRDefault="0055197D" w:rsidP="006A2CBD">
      <w:pPr>
        <w:spacing w:before="60" w:after="60"/>
        <w:jc w:val="both"/>
        <w:rPr>
          <w:rFonts w:ascii="Arial Nova Cond" w:hAnsi="Arial Nova Cond" w:cs="Arial"/>
        </w:rPr>
      </w:pPr>
      <w:r w:rsidRPr="00AF4235">
        <w:rPr>
          <w:rFonts w:ascii="Arial Nova Cond" w:hAnsi="Arial Nova Cond" w:cs="Arial"/>
        </w:rPr>
        <w:t>Na potrzeby postępowania o udzielenie zamówienia publicznego prowadzonego zgodnie z art.275 ust.</w:t>
      </w:r>
      <w:r w:rsidR="00565FD3">
        <w:rPr>
          <w:rFonts w:ascii="Arial Nova Cond" w:hAnsi="Arial Nova Cond" w:cs="Arial"/>
        </w:rPr>
        <w:t>2</w:t>
      </w:r>
      <w:r w:rsidRPr="00AF4235">
        <w:rPr>
          <w:rFonts w:ascii="Arial Nova Cond" w:hAnsi="Arial Nova Cond" w:cs="Arial"/>
        </w:rPr>
        <w:t xml:space="preserve"> ustawy Pzp w trybie podstawowym</w:t>
      </w:r>
      <w:r w:rsidR="00565FD3">
        <w:rPr>
          <w:rFonts w:ascii="Arial Nova Cond" w:hAnsi="Arial Nova Cond" w:cs="Arial"/>
        </w:rPr>
        <w:t xml:space="preserve"> z możliwymi negocjacjami</w:t>
      </w:r>
      <w:r w:rsidRPr="00AF4235">
        <w:rPr>
          <w:rFonts w:ascii="Arial Nova Cond" w:hAnsi="Arial Nova Cond" w:cs="Arial"/>
        </w:rPr>
        <w:t xml:space="preserve"> pn.:</w:t>
      </w:r>
      <w:r w:rsidRPr="00AF4235">
        <w:rPr>
          <w:rFonts w:ascii="Arial Nova Cond" w:hAnsi="Arial Nova Cond" w:cs="Arial"/>
          <w:b/>
          <w:bCs/>
        </w:rPr>
        <w:t xml:space="preserve"> </w:t>
      </w:r>
      <w:r w:rsidR="00791EDE">
        <w:rPr>
          <w:rFonts w:ascii="Arial" w:hAnsi="Arial" w:cs="Arial"/>
          <w:b/>
          <w:color w:val="000000"/>
        </w:rPr>
        <w:t xml:space="preserve">Przebudowa odcinków drogi 1277N gr. woj. (Grodziec) – Jawty Wlk. – Susz – </w:t>
      </w:r>
      <w:r w:rsidR="00791EDE" w:rsidRPr="001A46A2">
        <w:rPr>
          <w:rFonts w:ascii="Arial" w:hAnsi="Arial" w:cs="Arial"/>
          <w:b/>
          <w:color w:val="000000"/>
        </w:rPr>
        <w:t>Zadanie 2: „Przebudowa z rozbudową drogi powiatowej 1277N gr. woj. (Grodziec) Jawty Wlk. – Susz odc. Jawty Małe - Susz”</w:t>
      </w:r>
      <w:r w:rsidR="00791EDE">
        <w:rPr>
          <w:rFonts w:ascii="Arial" w:hAnsi="Arial" w:cs="Arial"/>
          <w:b/>
          <w:color w:val="000000"/>
        </w:rPr>
        <w:t xml:space="preserve"> </w:t>
      </w:r>
      <w:r w:rsidR="00791EDE" w:rsidRPr="006070A3">
        <w:rPr>
          <w:rFonts w:ascii="Arial" w:hAnsi="Arial" w:cs="Arial"/>
          <w:b/>
          <w:color w:val="000000"/>
        </w:rPr>
        <w:t>-</w:t>
      </w:r>
      <w:r w:rsidR="00791EDE" w:rsidRPr="00E04058">
        <w:rPr>
          <w:rFonts w:ascii="Arial Nova Cond" w:hAnsi="Arial Nova Cond" w:cs="Arial"/>
          <w:b/>
          <w:bCs/>
        </w:rPr>
        <w:t xml:space="preserve"> postępowanie znak: </w:t>
      </w:r>
      <w:r w:rsidR="00791EDE" w:rsidRPr="00BC72C5">
        <w:rPr>
          <w:rFonts w:ascii="Arial Nova Cond" w:hAnsi="Arial Nova Cond" w:cs="Arial"/>
          <w:b/>
          <w:bCs/>
          <w:color w:val="0000FF"/>
        </w:rPr>
        <w:t>DI1</w:t>
      </w:r>
      <w:r w:rsidR="00791EDE">
        <w:rPr>
          <w:rFonts w:ascii="Arial Nova Cond" w:hAnsi="Arial Nova Cond" w:cs="Arial"/>
          <w:b/>
          <w:bCs/>
          <w:color w:val="0000FF"/>
        </w:rPr>
        <w:t>.260</w:t>
      </w:r>
      <w:r w:rsidR="00791EDE" w:rsidRPr="00E04058">
        <w:rPr>
          <w:rFonts w:ascii="Arial Nova Cond" w:hAnsi="Arial Nova Cond" w:cs="Arial"/>
          <w:b/>
          <w:bCs/>
          <w:color w:val="0000FF"/>
        </w:rPr>
        <w:t>.</w:t>
      </w:r>
      <w:r w:rsidR="00791EDE">
        <w:rPr>
          <w:rFonts w:ascii="Arial Nova Cond" w:hAnsi="Arial Nova Cond" w:cs="Arial"/>
          <w:b/>
          <w:bCs/>
          <w:color w:val="0000FF"/>
        </w:rPr>
        <w:t>17.2026</w:t>
      </w:r>
      <w:r w:rsidR="00791EDE">
        <w:rPr>
          <w:rFonts w:ascii="Arial Nova Cond" w:hAnsi="Arial Nova Cond" w:cs="Arial"/>
          <w:b/>
          <w:bCs/>
          <w:color w:val="0000FF"/>
        </w:rPr>
        <w:t xml:space="preserve"> </w:t>
      </w:r>
      <w:bookmarkStart w:id="3" w:name="_GoBack"/>
      <w:bookmarkEnd w:id="3"/>
      <w:r w:rsidRPr="00AF4235">
        <w:rPr>
          <w:rFonts w:ascii="Arial Nova Cond" w:hAnsi="Arial Nova Cond" w:cs="Arial"/>
          <w:b/>
          <w:bCs/>
          <w:color w:val="0000FF"/>
        </w:rPr>
        <w:t xml:space="preserve">- </w:t>
      </w:r>
      <w:r w:rsidRPr="00AF4235">
        <w:rPr>
          <w:rFonts w:ascii="Arial Nova Cond" w:hAnsi="Arial Nova Cond" w:cs="Arial"/>
        </w:rPr>
        <w:t>oświadczam(y), co następuje</w:t>
      </w:r>
      <w:r w:rsidR="00304639" w:rsidRPr="0055197D">
        <w:rPr>
          <w:rFonts w:ascii="Arial Nova Cond" w:hAnsi="Arial Nova Cond" w:cs="Arial"/>
        </w:rPr>
        <w:t>:</w:t>
      </w:r>
    </w:p>
    <w:p w14:paraId="06E24D86" w14:textId="77777777" w:rsidR="00304639" w:rsidRPr="0055197D" w:rsidRDefault="00304639" w:rsidP="006A2CBD">
      <w:pPr>
        <w:spacing w:before="60" w:after="60"/>
        <w:rPr>
          <w:rFonts w:ascii="Arial Nova Cond" w:hAnsi="Arial Nova Cond" w:cs="Century Gothic"/>
        </w:rPr>
      </w:pPr>
    </w:p>
    <w:p w14:paraId="779618AF" w14:textId="77777777" w:rsidR="001747A6" w:rsidRPr="0055197D" w:rsidRDefault="001747A6" w:rsidP="006A2CBD">
      <w:pPr>
        <w:pStyle w:val="Akapitzlist14"/>
        <w:numPr>
          <w:ilvl w:val="0"/>
          <w:numId w:val="76"/>
        </w:numPr>
        <w:spacing w:before="60" w:after="60"/>
        <w:rPr>
          <w:rFonts w:ascii="Arial Nova Cond" w:hAnsi="Arial Nova Cond" w:cs="Arial"/>
          <w:i/>
          <w:iCs/>
          <w:sz w:val="20"/>
          <w:szCs w:val="20"/>
        </w:rPr>
      </w:pPr>
      <w:r w:rsidRPr="0055197D">
        <w:rPr>
          <w:rFonts w:ascii="Arial Nova Cond" w:hAnsi="Arial Nova Cond" w:cs="Arial"/>
          <w:b/>
          <w:bCs/>
          <w:sz w:val="20"/>
          <w:szCs w:val="20"/>
          <w:lang w:bidi="ar-SA"/>
        </w:rPr>
        <w:t>OŚWIADCZENIE O BRAKU PODSTAW DO WYKLUCZENIA:</w:t>
      </w:r>
    </w:p>
    <w:p w14:paraId="543DF500"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nie podlegam wykluczeniu z postępowania na podstawie art. 108 ust. 1 ustawy Pzp.</w:t>
      </w:r>
    </w:p>
    <w:p w14:paraId="67ECE27B"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nie podlegam wykluczeniu z postępowania na podstawie art.109 ust. 1 pkt 4, 8,10 ustawy Pzp.</w:t>
      </w:r>
    </w:p>
    <w:p w14:paraId="05B96E97" w14:textId="77777777"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i/>
        </w:rPr>
      </w:pPr>
      <w:r w:rsidRPr="0055197D">
        <w:rPr>
          <w:rFonts w:ascii="Arial Nova Cond" w:hAnsi="Arial Nova Cond" w:cs="Arial"/>
        </w:rPr>
        <w:t>Oświadczam, że zachodzą w stosunku do mnie podstawy wykluczenia z postępowania na podstawie art. …………. ustawy Pzp (</w:t>
      </w:r>
      <w:r w:rsidRPr="0055197D">
        <w:rPr>
          <w:rFonts w:ascii="Arial Nova Cond" w:hAnsi="Arial Nova Cond" w:cs="Arial"/>
          <w:i/>
        </w:rPr>
        <w:t>podać mającą zastosowanie podstawę wykluczenia spośród wymienionych w art. 110 ust. 2 ustawy Pzp</w:t>
      </w:r>
      <w:r w:rsidRPr="0055197D">
        <w:rPr>
          <w:rFonts w:ascii="Arial Nova Cond" w:hAnsi="Arial Nova Cond" w:cs="Arial"/>
        </w:rPr>
        <w:t>). Jednocześnie oświadczam, że w związku z ww. okolicznością, na podstawie art. 110 ust. 2 ustawy Pzp podjąłem następujące środki naprawcze:</w:t>
      </w:r>
    </w:p>
    <w:p w14:paraId="35D44B88"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r w:rsidRPr="0055197D">
        <w:rPr>
          <w:rFonts w:ascii="Arial Nova Cond" w:hAnsi="Arial Nova Cond" w:cs="Arial"/>
        </w:rPr>
        <w:t>………………………………………………………………………………………………………………………</w:t>
      </w:r>
    </w:p>
    <w:p w14:paraId="2C626E7C"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r w:rsidRPr="0055197D">
        <w:rPr>
          <w:rFonts w:ascii="Arial Nova Cond" w:hAnsi="Arial Nova Cond" w:cs="Arial"/>
        </w:rPr>
        <w:t>………………………………………………………………………………………………………………………</w:t>
      </w:r>
    </w:p>
    <w:p w14:paraId="573548DD" w14:textId="0514EDEE" w:rsidR="001747A6" w:rsidRPr="0055197D" w:rsidRDefault="001747A6" w:rsidP="006A2CBD">
      <w:pPr>
        <w:pStyle w:val="Akapitzlist"/>
        <w:numPr>
          <w:ilvl w:val="1"/>
          <w:numId w:val="76"/>
        </w:numPr>
        <w:spacing w:before="60" w:after="60" w:line="269" w:lineRule="auto"/>
        <w:ind w:left="714" w:hanging="357"/>
        <w:contextualSpacing w:val="0"/>
        <w:jc w:val="both"/>
        <w:rPr>
          <w:rFonts w:ascii="Arial Nova Cond" w:hAnsi="Arial Nova Cond" w:cs="Arial"/>
        </w:rPr>
      </w:pPr>
      <w:bookmarkStart w:id="4" w:name="_Hlk103115899"/>
      <w:r w:rsidRPr="0055197D">
        <w:rPr>
          <w:rFonts w:ascii="Arial Nova Cond" w:hAnsi="Arial Nova Cond"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C26B2A" w:rsidRPr="0055197D">
        <w:rPr>
          <w:rFonts w:ascii="Arial Nova Cond" w:hAnsi="Arial Nova Cond" w:cs="Arial"/>
        </w:rPr>
        <w:t xml:space="preserve">tj. </w:t>
      </w:r>
      <w:r w:rsidR="00D068B8" w:rsidRPr="0055197D">
        <w:rPr>
          <w:rFonts w:ascii="Arial Nova Cond" w:hAnsi="Arial Nova Cond" w:cs="Arial"/>
        </w:rPr>
        <w:t>Dz.U.2025.514</w:t>
      </w:r>
      <w:r w:rsidR="00585139" w:rsidRPr="0055197D">
        <w:rPr>
          <w:rFonts w:ascii="Arial Nova Cond" w:hAnsi="Arial Nova Cond" w:cs="Arial"/>
        </w:rPr>
        <w:t>.</w:t>
      </w:r>
      <w:r w:rsidRPr="0055197D">
        <w:rPr>
          <w:rFonts w:ascii="Arial Nova Cond" w:hAnsi="Arial Nova Cond" w:cs="Arial"/>
        </w:rPr>
        <w:t>)</w:t>
      </w:r>
      <w:bookmarkEnd w:id="4"/>
      <w:r w:rsidR="00C26B2A" w:rsidRPr="0055197D">
        <w:rPr>
          <w:rFonts w:ascii="Arial Nova Cond" w:hAnsi="Arial Nova Cond" w:cs="Arial"/>
        </w:rPr>
        <w:t>.</w:t>
      </w:r>
    </w:p>
    <w:p w14:paraId="32391A81" w14:textId="77777777" w:rsidR="001747A6" w:rsidRPr="0055197D" w:rsidRDefault="001747A6" w:rsidP="006A2CBD">
      <w:pPr>
        <w:pStyle w:val="Akapitzlist"/>
        <w:spacing w:before="60" w:after="60" w:line="269" w:lineRule="auto"/>
        <w:ind w:left="714"/>
        <w:contextualSpacing w:val="0"/>
        <w:jc w:val="both"/>
        <w:rPr>
          <w:rFonts w:ascii="Arial Nova Cond" w:hAnsi="Arial Nova Cond" w:cs="Arial"/>
        </w:rPr>
      </w:pPr>
    </w:p>
    <w:p w14:paraId="53BAA6FF" w14:textId="77777777" w:rsidR="001747A6" w:rsidRPr="0055197D" w:rsidRDefault="001747A6" w:rsidP="006A2CBD">
      <w:pPr>
        <w:pStyle w:val="Akapitzlist14"/>
        <w:numPr>
          <w:ilvl w:val="0"/>
          <w:numId w:val="76"/>
        </w:numPr>
        <w:spacing w:before="60" w:after="60"/>
        <w:rPr>
          <w:rFonts w:ascii="Arial Nova Cond" w:hAnsi="Arial Nova Cond" w:cs="Arial"/>
          <w:i/>
          <w:iCs/>
          <w:sz w:val="20"/>
          <w:szCs w:val="20"/>
        </w:rPr>
      </w:pPr>
      <w:r w:rsidRPr="0055197D">
        <w:rPr>
          <w:rFonts w:ascii="Arial Nova Cond" w:hAnsi="Arial Nova Cond" w:cs="Arial"/>
          <w:b/>
          <w:bCs/>
          <w:sz w:val="20"/>
          <w:szCs w:val="20"/>
        </w:rPr>
        <w:t xml:space="preserve">DOTYCZĄCE SPEŁNIANIA WARUNKÓW UDZIAŁU W POSTĘPOWANIU: </w:t>
      </w:r>
    </w:p>
    <w:p w14:paraId="252850ED" w14:textId="77777777" w:rsidR="00A645CC" w:rsidRPr="0055197D" w:rsidRDefault="001747A6" w:rsidP="00A645CC">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Oświadczam, że spełniam warunki udziału w postępowaniu dotyczące</w:t>
      </w:r>
      <w:r w:rsidRPr="0055197D">
        <w:rPr>
          <w:rFonts w:ascii="Arial Nova Cond" w:hAnsi="Arial Nova Cond" w:cs="Arial"/>
          <w:i/>
          <w:vertAlign w:val="superscript"/>
        </w:rPr>
        <w:t xml:space="preserve"> (zaznaczyć właściwe)</w:t>
      </w:r>
      <w:r w:rsidRPr="0055197D">
        <w:rPr>
          <w:rFonts w:ascii="Arial Nova Cond" w:hAnsi="Arial Nova Cond" w:cs="Arial"/>
        </w:rPr>
        <w:t>:</w:t>
      </w:r>
    </w:p>
    <w:p w14:paraId="3050AC2E" w14:textId="5E9458F9" w:rsidR="0055197D" w:rsidRPr="0055197D" w:rsidRDefault="004F3FD9" w:rsidP="0055197D">
      <w:pPr>
        <w:spacing w:before="0" w:after="0" w:line="240" w:lineRule="auto"/>
        <w:ind w:left="1134" w:hanging="425"/>
        <w:jc w:val="both"/>
        <w:rPr>
          <w:rFonts w:ascii="Arial Nova Cond" w:hAnsi="Arial Nova Cond" w:cs="Arial"/>
        </w:rPr>
      </w:pPr>
      <w:sdt>
        <w:sdtPr>
          <w:rPr>
            <w:rFonts w:ascii="Segoe UI Symbol" w:eastAsia="MS Gothic" w:hAnsi="Segoe UI Symbol" w:cs="Segoe UI Symbol"/>
            <w:b/>
            <w:bCs/>
            <w:sz w:val="32"/>
            <w:szCs w:val="32"/>
          </w:rPr>
          <w:id w:val="1572541516"/>
          <w14:checkbox>
            <w14:checked w14:val="0"/>
            <w14:checkedState w14:val="2612" w14:font="MS Gothic"/>
            <w14:uncheckedState w14:val="2610" w14:font="MS Gothic"/>
          </w14:checkbox>
        </w:sdtPr>
        <w:sdtEndPr/>
        <w:sdtContent>
          <w:r w:rsidR="0055197D" w:rsidRPr="0055197D">
            <w:rPr>
              <w:rFonts w:ascii="Segoe UI Symbol" w:eastAsia="MS Gothic" w:hAnsi="Segoe UI Symbol" w:cs="Segoe UI Symbol"/>
              <w:b/>
              <w:bCs/>
              <w:sz w:val="32"/>
              <w:szCs w:val="32"/>
            </w:rPr>
            <w:t>☐</w:t>
          </w:r>
        </w:sdtContent>
      </w:sdt>
      <w:r w:rsidR="0055197D" w:rsidRPr="0055197D">
        <w:rPr>
          <w:rFonts w:ascii="Arial Nova Cond" w:hAnsi="Arial Nova Cond" w:cs="Arial"/>
          <w:b/>
          <w:bCs/>
        </w:rPr>
        <w:t xml:space="preserve">  </w:t>
      </w:r>
      <w:r w:rsidR="0055197D" w:rsidRPr="0055197D">
        <w:rPr>
          <w:rFonts w:ascii="Arial Nova Cond" w:hAnsi="Arial Nova Cond" w:cs="Arial"/>
          <w:iCs/>
        </w:rPr>
        <w:t>doświadczenia</w:t>
      </w:r>
      <w:r w:rsidR="0055197D" w:rsidRPr="0055197D">
        <w:rPr>
          <w:rFonts w:ascii="Arial Nova Cond" w:hAnsi="Arial Nova Cond" w:cs="Arial"/>
        </w:rPr>
        <w:t xml:space="preserve"> zawodowego - </w:t>
      </w:r>
      <w:r w:rsidR="0055197D" w:rsidRPr="0055197D">
        <w:rPr>
          <w:rFonts w:ascii="Arial Nova Cond" w:hAnsi="Arial Nova Cond" w:cs="Arial"/>
          <w:i/>
        </w:rPr>
        <w:t>(określony w § VII ust. 2 pkt 4 ppkt 4.1) lit. a SWZ)</w:t>
      </w:r>
      <w:r w:rsidR="0055197D" w:rsidRPr="0055197D">
        <w:rPr>
          <w:rFonts w:ascii="Arial Nova Cond" w:hAnsi="Arial Nova Cond" w:cs="Arial"/>
        </w:rPr>
        <w:t>;</w:t>
      </w:r>
    </w:p>
    <w:p w14:paraId="1A9782AC" w14:textId="5BB642C9" w:rsidR="00304639" w:rsidRDefault="004F3FD9" w:rsidP="005440E3">
      <w:pPr>
        <w:spacing w:before="0" w:after="0" w:line="240" w:lineRule="auto"/>
        <w:ind w:left="1078" w:hanging="369"/>
        <w:jc w:val="both"/>
        <w:rPr>
          <w:rFonts w:ascii="Arial Nova Cond" w:hAnsi="Arial Nova Cond" w:cs="Arial"/>
        </w:rPr>
      </w:pPr>
      <w:sdt>
        <w:sdtPr>
          <w:rPr>
            <w:rFonts w:ascii="Segoe UI Symbol" w:eastAsia="MS Gothic" w:hAnsi="Segoe UI Symbol" w:cs="Segoe UI Symbol"/>
            <w:b/>
            <w:bCs/>
            <w:sz w:val="32"/>
            <w:szCs w:val="32"/>
          </w:rPr>
          <w:id w:val="92137762"/>
          <w14:checkbox>
            <w14:checked w14:val="0"/>
            <w14:checkedState w14:val="2612" w14:font="MS Gothic"/>
            <w14:uncheckedState w14:val="2610" w14:font="MS Gothic"/>
          </w14:checkbox>
        </w:sdtPr>
        <w:sdtEndPr/>
        <w:sdtContent>
          <w:r w:rsidR="0055197D" w:rsidRPr="0055197D">
            <w:rPr>
              <w:rFonts w:ascii="Segoe UI Symbol" w:eastAsia="MS Gothic" w:hAnsi="Segoe UI Symbol" w:cs="Segoe UI Symbol"/>
              <w:b/>
              <w:bCs/>
              <w:sz w:val="32"/>
              <w:szCs w:val="32"/>
            </w:rPr>
            <w:t>☐</w:t>
          </w:r>
        </w:sdtContent>
      </w:sdt>
      <w:r w:rsidR="0055197D" w:rsidRPr="0055197D">
        <w:rPr>
          <w:rFonts w:ascii="Arial Nova Cond" w:hAnsi="Arial Nova Cond" w:cs="Arial"/>
          <w:b/>
          <w:bCs/>
        </w:rPr>
        <w:t xml:space="preserve">  </w:t>
      </w:r>
      <w:r w:rsidR="0055197D" w:rsidRPr="0055197D">
        <w:rPr>
          <w:rFonts w:ascii="Arial Nova Cond" w:hAnsi="Arial Nova Cond" w:cs="Arial"/>
        </w:rPr>
        <w:t xml:space="preserve">kadry technicznej - kierownik robót/budowy w specjalności </w:t>
      </w:r>
      <w:r w:rsidR="00565FD3">
        <w:rPr>
          <w:rFonts w:ascii="Arial Nova Cond" w:hAnsi="Arial Nova Cond" w:cs="Arial"/>
        </w:rPr>
        <w:t>drogowej</w:t>
      </w:r>
      <w:r w:rsidR="0055197D" w:rsidRPr="0055197D">
        <w:rPr>
          <w:rFonts w:ascii="Arial Nova Cond" w:hAnsi="Arial Nova Cond" w:cs="Arial"/>
        </w:rPr>
        <w:t xml:space="preserve"> </w:t>
      </w:r>
      <w:r w:rsidR="0055197D" w:rsidRPr="0055197D">
        <w:rPr>
          <w:rFonts w:ascii="Arial Nova Cond" w:hAnsi="Arial Nova Cond" w:cs="Arial"/>
          <w:i/>
        </w:rPr>
        <w:t>(określony w § VII ust. 2 pkt 4 ppkt 4.2) lit. a SWZ)</w:t>
      </w:r>
      <w:r w:rsidR="0055197D" w:rsidRPr="0055197D">
        <w:rPr>
          <w:rFonts w:ascii="Arial Nova Cond" w:hAnsi="Arial Nova Cond" w:cs="Arial"/>
        </w:rPr>
        <w:t>;</w:t>
      </w:r>
    </w:p>
    <w:p w14:paraId="7A2CFA0C" w14:textId="77777777" w:rsidR="005440E3" w:rsidRPr="005440E3" w:rsidRDefault="005440E3" w:rsidP="005440E3">
      <w:pPr>
        <w:spacing w:before="0" w:after="0" w:line="240" w:lineRule="auto"/>
        <w:ind w:left="1078" w:hanging="369"/>
        <w:jc w:val="both"/>
        <w:rPr>
          <w:rFonts w:ascii="Arial Nova Cond" w:hAnsi="Arial Nova Cond" w:cs="Arial"/>
        </w:rPr>
      </w:pPr>
    </w:p>
    <w:p w14:paraId="417CCABD" w14:textId="77777777" w:rsidR="00304639" w:rsidRPr="0055197D" w:rsidRDefault="00304639" w:rsidP="006A2CBD">
      <w:pPr>
        <w:pStyle w:val="Akapitzlist10"/>
        <w:numPr>
          <w:ilvl w:val="0"/>
          <w:numId w:val="76"/>
        </w:numPr>
        <w:spacing w:before="60" w:after="60"/>
        <w:rPr>
          <w:rFonts w:ascii="Arial Nova Cond" w:hAnsi="Arial Nova Cond" w:cs="Arial"/>
          <w:b/>
          <w:bCs/>
          <w:sz w:val="20"/>
          <w:szCs w:val="20"/>
        </w:rPr>
      </w:pPr>
      <w:r w:rsidRPr="0055197D">
        <w:rPr>
          <w:rFonts w:ascii="Arial Nova Cond" w:hAnsi="Arial Nova Cond" w:cs="Arial"/>
          <w:b/>
          <w:bCs/>
          <w:sz w:val="20"/>
          <w:szCs w:val="20"/>
        </w:rPr>
        <w:t>OŚWIADCZENIE DOTYCZĄCE PODANYCH INFORMACJI:</w:t>
      </w:r>
    </w:p>
    <w:p w14:paraId="6B7A8EB9" w14:textId="0E22FC8E" w:rsidR="00304639" w:rsidRPr="0055197D" w:rsidRDefault="00304639" w:rsidP="006A2CBD">
      <w:pPr>
        <w:pStyle w:val="Akapitzlist"/>
        <w:numPr>
          <w:ilvl w:val="1"/>
          <w:numId w:val="76"/>
        </w:numPr>
        <w:spacing w:before="60" w:after="60" w:line="269" w:lineRule="auto"/>
        <w:ind w:left="714" w:hanging="357"/>
        <w:contextualSpacing w:val="0"/>
        <w:jc w:val="both"/>
        <w:rPr>
          <w:rFonts w:ascii="Arial Nova Cond" w:hAnsi="Arial Nova Cond" w:cs="Arial"/>
        </w:rPr>
      </w:pPr>
      <w:r w:rsidRPr="0055197D">
        <w:rPr>
          <w:rFonts w:ascii="Arial Nova Cond" w:hAnsi="Arial Nova Cond"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4EE11667" w14:textId="3AEA341F" w:rsidR="0024594D" w:rsidRPr="0055197D" w:rsidRDefault="0024594D">
      <w:pPr>
        <w:pStyle w:val="Akapitzlist"/>
        <w:numPr>
          <w:ilvl w:val="1"/>
          <w:numId w:val="76"/>
        </w:numPr>
        <w:spacing w:before="0" w:after="0" w:line="269" w:lineRule="auto"/>
        <w:ind w:left="714" w:hanging="357"/>
        <w:jc w:val="both"/>
        <w:rPr>
          <w:rFonts w:ascii="Arial Nova Cond" w:eastAsia="Calibri" w:hAnsi="Arial Nova Cond" w:cs="Arial"/>
        </w:rPr>
      </w:pPr>
      <w:r w:rsidRPr="0055197D">
        <w:rPr>
          <w:rFonts w:ascii="Arial Nova Cond" w:eastAsia="Calibri" w:hAnsi="Arial Nova Cond" w:cs="Arial"/>
        </w:rPr>
        <w:lastRenderedPageBreak/>
        <w:t xml:space="preserve">Niniejszym działając na podstawie art. 274 ust. 4 ustawy Pzp wskazuję, że podmiotowe środki dowodowe, o których mowa w </w:t>
      </w:r>
      <w:r w:rsidRPr="0055197D">
        <w:rPr>
          <w:rFonts w:ascii="Arial Nova Cond" w:eastAsia="Calibri" w:hAnsi="Arial Nova Cond" w:cs="Arial"/>
          <w:b/>
        </w:rPr>
        <w:t xml:space="preserve">§ IX ust. </w:t>
      </w:r>
      <w:r w:rsidR="00565FD3">
        <w:rPr>
          <w:rFonts w:ascii="Arial Nova Cond" w:eastAsia="Calibri" w:hAnsi="Arial Nova Cond" w:cs="Arial"/>
          <w:b/>
        </w:rPr>
        <w:t>5</w:t>
      </w:r>
      <w:r w:rsidRPr="0055197D">
        <w:rPr>
          <w:rFonts w:ascii="Arial Nova Cond" w:eastAsia="Calibri" w:hAnsi="Arial Nova Cond" w:cs="Arial"/>
          <w:b/>
        </w:rPr>
        <w:t xml:space="preserve"> pkt 1 lit</w:t>
      </w:r>
      <w:r w:rsidR="00C47050" w:rsidRPr="0055197D">
        <w:rPr>
          <w:rFonts w:ascii="Arial Nova Cond" w:eastAsia="Calibri" w:hAnsi="Arial Nova Cond" w:cs="Arial"/>
          <w:b/>
        </w:rPr>
        <w:t xml:space="preserve">. b </w:t>
      </w:r>
      <w:r w:rsidRPr="0055197D">
        <w:rPr>
          <w:rFonts w:ascii="Arial Nova Cond" w:eastAsia="Calibri" w:hAnsi="Arial Nova Cond" w:cs="Arial"/>
          <w:b/>
        </w:rPr>
        <w:t>SWZ</w:t>
      </w:r>
      <w:r w:rsidRPr="0055197D">
        <w:rPr>
          <w:rFonts w:ascii="Arial Nova Cond" w:eastAsia="Calibri" w:hAnsi="Arial Nova Cond" w:cs="Arial"/>
        </w:rPr>
        <w:t xml:space="preserve">, </w:t>
      </w:r>
      <w:r w:rsidRPr="0055197D">
        <w:rPr>
          <w:rFonts w:ascii="Arial Nova Cond" w:hAnsi="Arial Nova Cond" w:cs="Arial"/>
        </w:rPr>
        <w:t>zamawiający może uzyskać z następującej bazy danych…………………………………………….</w:t>
      </w:r>
    </w:p>
    <w:p w14:paraId="76C3A929" w14:textId="65480B93" w:rsidR="006601D9" w:rsidRPr="0055197D" w:rsidRDefault="0024594D">
      <w:pPr>
        <w:pStyle w:val="Akapitzlist"/>
        <w:numPr>
          <w:ilvl w:val="1"/>
          <w:numId w:val="76"/>
        </w:numPr>
        <w:spacing w:before="0" w:after="0" w:line="269" w:lineRule="auto"/>
        <w:ind w:left="714" w:hanging="357"/>
        <w:jc w:val="both"/>
        <w:rPr>
          <w:rFonts w:ascii="Arial Nova Cond" w:eastAsia="Calibri" w:hAnsi="Arial Nova Cond" w:cs="Arial"/>
        </w:rPr>
      </w:pPr>
      <w:r w:rsidRPr="0055197D">
        <w:rPr>
          <w:rFonts w:ascii="Arial Nova Cond" w:hAnsi="Arial Nova Cond" w:cs="Arial"/>
        </w:rPr>
        <w:t>W przypadku podmiotów krajowych - odpis lub informację z Krajowego Rejestru Sądowego, Centralnej Ewidencji i Informacji o Działalności Gospodarczej lub innego właściwego rejestru za pomocą bezpłatnych i ogólnodostępnych baz danych</w:t>
      </w:r>
      <w:r w:rsidRPr="0055197D">
        <w:rPr>
          <w:rStyle w:val="Odwoanieprzypisudolnego"/>
          <w:rFonts w:ascii="Arial Nova Cond" w:hAnsi="Arial Nova Cond" w:cs="Arial"/>
        </w:rPr>
        <w:footnoteReference w:id="2"/>
      </w:r>
      <w:r w:rsidR="00515C49" w:rsidRPr="0055197D">
        <w:rPr>
          <w:rFonts w:ascii="Arial Nova Cond" w:eastAsia="Calibri" w:hAnsi="Arial Nova Cond" w:cs="Arial"/>
        </w:rPr>
        <w:t xml:space="preserve">: </w:t>
      </w:r>
    </w:p>
    <w:p w14:paraId="41749889" w14:textId="77777777" w:rsidR="00CE14C4" w:rsidRPr="0055197D" w:rsidRDefault="004F3FD9" w:rsidP="00CE14C4">
      <w:pPr>
        <w:pStyle w:val="Akapitzlist"/>
        <w:spacing w:before="120" w:after="0" w:line="240" w:lineRule="auto"/>
        <w:ind w:left="360" w:firstLine="349"/>
        <w:contextualSpacing w:val="0"/>
        <w:jc w:val="both"/>
        <w:rPr>
          <w:rFonts w:ascii="Arial Nova Cond" w:hAnsi="Arial Nova Cond" w:cs="Arial"/>
          <w:b/>
          <w:bCs/>
        </w:rPr>
      </w:pPr>
      <w:sdt>
        <w:sdtPr>
          <w:rPr>
            <w:rFonts w:ascii="Arial Nova Cond" w:eastAsia="MS Gothic" w:hAnsi="Arial Nova Cond" w:cs="Segoe UI Symbol"/>
            <w:b/>
            <w:bCs/>
            <w:sz w:val="32"/>
            <w:szCs w:val="32"/>
          </w:rPr>
          <w:id w:val="-1351638098"/>
          <w14:checkbox>
            <w14:checked w14:val="0"/>
            <w14:checkedState w14:val="2612" w14:font="MS Gothic"/>
            <w14:uncheckedState w14:val="2610" w14:font="MS Gothic"/>
          </w14:checkbox>
        </w:sdtPr>
        <w:sdtEndPr/>
        <w:sdtContent>
          <w:r w:rsidR="002266E8" w:rsidRPr="0055197D">
            <w:rPr>
              <w:rFonts w:ascii="Segoe UI Symbol" w:eastAsia="MS Gothic" w:hAnsi="Segoe UI Symbol" w:cs="Segoe UI Symbol"/>
              <w:b/>
              <w:bCs/>
              <w:sz w:val="32"/>
              <w:szCs w:val="32"/>
            </w:rPr>
            <w:t>☐</w:t>
          </w:r>
        </w:sdtContent>
      </w:sdt>
      <w:r w:rsidR="002266E8" w:rsidRPr="0055197D">
        <w:rPr>
          <w:rFonts w:ascii="Arial Nova Cond" w:hAnsi="Arial Nova Cond" w:cs="Arial"/>
          <w:b/>
          <w:bCs/>
        </w:rPr>
        <w:t xml:space="preserve"> </w:t>
      </w:r>
      <w:hyperlink r:id="rId9" w:history="1">
        <w:r w:rsidR="00CE14C4" w:rsidRPr="0055197D">
          <w:rPr>
            <w:rStyle w:val="Hipercze"/>
            <w:rFonts w:ascii="Arial Nova Cond" w:hAnsi="Arial Nova Cond"/>
            <w:b/>
            <w:bCs/>
          </w:rPr>
          <w:t>https://wyszukiwarka-krs.ms.gov.pl/</w:t>
        </w:r>
      </w:hyperlink>
    </w:p>
    <w:p w14:paraId="29CF9891" w14:textId="310CAA52" w:rsidR="002266E8" w:rsidRPr="0055197D" w:rsidRDefault="002266E8" w:rsidP="002266E8">
      <w:pPr>
        <w:spacing w:before="0" w:after="0" w:line="240" w:lineRule="auto"/>
        <w:ind w:left="709"/>
        <w:jc w:val="both"/>
        <w:rPr>
          <w:rFonts w:ascii="Arial Nova Cond" w:hAnsi="Arial Nova Cond" w:cs="Arial"/>
          <w:b/>
          <w:bCs/>
        </w:rPr>
      </w:pPr>
    </w:p>
    <w:p w14:paraId="1C1CB98F" w14:textId="77777777" w:rsidR="002266E8" w:rsidRPr="0055197D" w:rsidRDefault="004F3FD9" w:rsidP="002266E8">
      <w:pPr>
        <w:spacing w:before="0" w:after="0" w:line="240" w:lineRule="auto"/>
        <w:ind w:left="709"/>
        <w:jc w:val="both"/>
        <w:rPr>
          <w:rFonts w:ascii="Arial Nova Cond" w:hAnsi="Arial Nova Cond" w:cs="Arial"/>
        </w:rPr>
      </w:pPr>
      <w:sdt>
        <w:sdtPr>
          <w:rPr>
            <w:rFonts w:ascii="Arial Nova Cond" w:eastAsia="MS Gothic" w:hAnsi="Arial Nova Cond" w:cs="Segoe UI Symbol"/>
            <w:b/>
            <w:bCs/>
            <w:sz w:val="32"/>
            <w:szCs w:val="32"/>
          </w:rPr>
          <w:id w:val="-881868371"/>
          <w14:checkbox>
            <w14:checked w14:val="0"/>
            <w14:checkedState w14:val="2612" w14:font="MS Gothic"/>
            <w14:uncheckedState w14:val="2610" w14:font="MS Gothic"/>
          </w14:checkbox>
        </w:sdtPr>
        <w:sdtEndPr/>
        <w:sdtContent>
          <w:r w:rsidR="002266E8" w:rsidRPr="0055197D">
            <w:rPr>
              <w:rFonts w:ascii="Segoe UI Symbol" w:eastAsia="MS Gothic" w:hAnsi="Segoe UI Symbol" w:cs="Segoe UI Symbol"/>
              <w:b/>
              <w:bCs/>
              <w:sz w:val="32"/>
              <w:szCs w:val="32"/>
            </w:rPr>
            <w:t>☐</w:t>
          </w:r>
        </w:sdtContent>
      </w:sdt>
      <w:r w:rsidR="002266E8" w:rsidRPr="0055197D">
        <w:rPr>
          <w:rFonts w:ascii="Arial Nova Cond" w:hAnsi="Arial Nova Cond" w:cs="Arial"/>
          <w:b/>
          <w:bCs/>
        </w:rPr>
        <w:t xml:space="preserve"> </w:t>
      </w:r>
      <w:hyperlink r:id="rId10" w:history="1">
        <w:r w:rsidR="002266E8" w:rsidRPr="0055197D">
          <w:rPr>
            <w:rStyle w:val="Hipercze"/>
            <w:rFonts w:ascii="Arial Nova Cond" w:hAnsi="Arial Nova Cond" w:cs="Arial"/>
            <w:b/>
            <w:bCs/>
          </w:rPr>
          <w:t>https://prod.ceidg.gov.pl</w:t>
        </w:r>
      </w:hyperlink>
    </w:p>
    <w:p w14:paraId="17F105A2" w14:textId="77777777" w:rsidR="00515C49" w:rsidRPr="0055197D" w:rsidRDefault="00515C49" w:rsidP="00515C49">
      <w:pPr>
        <w:pStyle w:val="Akapitzlist"/>
        <w:spacing w:before="0" w:after="0" w:line="269" w:lineRule="auto"/>
        <w:ind w:left="714"/>
        <w:jc w:val="both"/>
        <w:rPr>
          <w:rFonts w:ascii="Arial Nova Cond" w:eastAsia="Calibri" w:hAnsi="Arial Nova Cond" w:cs="Arial"/>
        </w:rPr>
      </w:pPr>
    </w:p>
    <w:p w14:paraId="565BFF7B" w14:textId="2265054D" w:rsidR="00515C49" w:rsidRPr="0055197D" w:rsidRDefault="00515C49" w:rsidP="00515C49">
      <w:pPr>
        <w:pStyle w:val="Akapitzlist"/>
        <w:spacing w:before="0" w:after="0" w:line="269" w:lineRule="auto"/>
        <w:ind w:left="360"/>
        <w:jc w:val="both"/>
        <w:rPr>
          <w:rFonts w:ascii="Arial Nova Cond" w:eastAsia="Calibri" w:hAnsi="Arial Nova Cond" w:cs="Arial"/>
        </w:rPr>
      </w:pPr>
    </w:p>
    <w:p w14:paraId="3472490E" w14:textId="77777777" w:rsidR="00515C49" w:rsidRPr="0055197D" w:rsidRDefault="00515C49" w:rsidP="00515C49">
      <w:pPr>
        <w:pStyle w:val="Akapitzlist"/>
        <w:spacing w:before="0" w:after="0" w:line="269" w:lineRule="auto"/>
        <w:ind w:left="360"/>
        <w:jc w:val="both"/>
        <w:rPr>
          <w:rFonts w:ascii="Arial Nova Cond" w:eastAsia="Calibri" w:hAnsi="Arial Nova Cond" w:cs="Arial"/>
        </w:rPr>
      </w:pPr>
    </w:p>
    <w:p w14:paraId="7B3BAC41" w14:textId="7A160B4A" w:rsidR="00515C49" w:rsidRPr="0055197D" w:rsidRDefault="00515C49" w:rsidP="00515C49">
      <w:pPr>
        <w:spacing w:before="0" w:after="0" w:line="240" w:lineRule="auto"/>
        <w:ind w:left="3544"/>
        <w:jc w:val="center"/>
        <w:rPr>
          <w:rFonts w:ascii="Arial Nova Cond" w:hAnsi="Arial Nova Cond" w:cs="Arial"/>
          <w:i/>
          <w:iCs/>
          <w:sz w:val="16"/>
          <w:szCs w:val="16"/>
        </w:rPr>
      </w:pPr>
      <w:r w:rsidRPr="0055197D">
        <w:rPr>
          <w:rFonts w:ascii="Arial Nova Cond" w:hAnsi="Arial Nova Cond" w:cs="Arial"/>
          <w:i/>
          <w:iCs/>
          <w:sz w:val="16"/>
          <w:szCs w:val="16"/>
        </w:rPr>
        <w:t>- kwalifikowany podpis elektroniczny / podpis zaufany</w:t>
      </w:r>
      <w:r w:rsidRPr="0055197D">
        <w:rPr>
          <w:rStyle w:val="Odwoanieprzypisudolnego"/>
          <w:rFonts w:ascii="Arial Nova Cond" w:hAnsi="Arial Nova Cond" w:cs="Arial"/>
          <w:i/>
          <w:iCs/>
          <w:sz w:val="16"/>
          <w:szCs w:val="16"/>
        </w:rPr>
        <w:footnoteReference w:id="3"/>
      </w:r>
      <w:r w:rsidRPr="0055197D">
        <w:rPr>
          <w:rFonts w:ascii="Arial Nova Cond" w:hAnsi="Arial Nova Cond" w:cs="Arial"/>
          <w:i/>
          <w:iCs/>
          <w:sz w:val="16"/>
          <w:szCs w:val="16"/>
        </w:rPr>
        <w:t>/ podpis osobisty</w:t>
      </w:r>
      <w:r w:rsidRPr="0055197D">
        <w:rPr>
          <w:rStyle w:val="Odwoanieprzypisudolnego"/>
          <w:rFonts w:ascii="Arial Nova Cond" w:hAnsi="Arial Nova Cond" w:cs="Arial"/>
          <w:i/>
          <w:iCs/>
          <w:sz w:val="16"/>
          <w:szCs w:val="16"/>
        </w:rPr>
        <w:footnoteReference w:id="4"/>
      </w:r>
    </w:p>
    <w:p w14:paraId="78081697" w14:textId="77777777" w:rsidR="000A649D" w:rsidRPr="0055197D" w:rsidRDefault="00515C49" w:rsidP="00585139">
      <w:pPr>
        <w:spacing w:before="0" w:after="0" w:line="240" w:lineRule="auto"/>
        <w:ind w:left="3544"/>
        <w:jc w:val="center"/>
        <w:rPr>
          <w:rFonts w:ascii="Arial Nova Cond" w:hAnsi="Arial Nova Cond" w:cs="Arial"/>
          <w:sz w:val="16"/>
          <w:szCs w:val="16"/>
        </w:rPr>
      </w:pPr>
      <w:r w:rsidRPr="0055197D">
        <w:rPr>
          <w:rFonts w:ascii="Arial Nova Cond" w:hAnsi="Arial Nova Cond" w:cs="Arial"/>
          <w:i/>
          <w:iCs/>
          <w:sz w:val="16"/>
          <w:szCs w:val="16"/>
        </w:rPr>
        <w:t>Wykonawcy lub osoby upoważnionej</w:t>
      </w:r>
      <w:bookmarkEnd w:id="2"/>
    </w:p>
    <w:sectPr w:rsidR="000A649D" w:rsidRPr="0055197D" w:rsidSect="000F30C9">
      <w:footerReference w:type="default" r:id="rId11"/>
      <w:pgSz w:w="11906" w:h="16838" w:code="9"/>
      <w:pgMar w:top="851" w:right="1021" w:bottom="1021" w:left="102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3B18F" w14:textId="77777777" w:rsidR="004F3FD9" w:rsidRDefault="004F3FD9" w:rsidP="007F7FC9">
      <w:r>
        <w:separator/>
      </w:r>
    </w:p>
  </w:endnote>
  <w:endnote w:type="continuationSeparator" w:id="0">
    <w:p w14:paraId="3E7FB3AF" w14:textId="77777777" w:rsidR="004F3FD9" w:rsidRDefault="004F3FD9"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Aptos">
    <w:altName w:val="Arial"/>
    <w:charset w:val="00"/>
    <w:family w:val="swiss"/>
    <w:pitch w:val="variable"/>
    <w:sig w:usb0="00000001"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CA468F">
            <w:pPr>
              <w:pStyle w:val="Stopka"/>
              <w:spacing w:before="0" w:after="0"/>
              <w:jc w:val="center"/>
            </w:pPr>
            <w:r w:rsidRPr="00CA468F">
              <w:rPr>
                <w:rFonts w:ascii="Aptos Narrow" w:hAnsi="Aptos Narrow"/>
                <w:sz w:val="16"/>
                <w:szCs w:val="16"/>
              </w:rPr>
              <w:t xml:space="preserve">Strona </w:t>
            </w:r>
            <w:r w:rsidRPr="00CA468F">
              <w:rPr>
                <w:rFonts w:ascii="Aptos Narrow" w:hAnsi="Aptos Narrow"/>
                <w:b/>
                <w:bCs/>
                <w:sz w:val="16"/>
                <w:szCs w:val="16"/>
              </w:rPr>
              <w:fldChar w:fldCharType="begin"/>
            </w:r>
            <w:r w:rsidRPr="00CA468F">
              <w:rPr>
                <w:rFonts w:ascii="Aptos Narrow" w:hAnsi="Aptos Narrow"/>
                <w:b/>
                <w:bCs/>
                <w:sz w:val="16"/>
                <w:szCs w:val="16"/>
              </w:rPr>
              <w:instrText>PAGE</w:instrText>
            </w:r>
            <w:r w:rsidRPr="00CA468F">
              <w:rPr>
                <w:rFonts w:ascii="Aptos Narrow" w:hAnsi="Aptos Narrow"/>
                <w:b/>
                <w:bCs/>
                <w:sz w:val="16"/>
                <w:szCs w:val="16"/>
              </w:rPr>
              <w:fldChar w:fldCharType="separate"/>
            </w:r>
            <w:r w:rsidR="004F3FD9">
              <w:rPr>
                <w:rFonts w:ascii="Aptos Narrow" w:hAnsi="Aptos Narrow"/>
                <w:b/>
                <w:bCs/>
                <w:noProof/>
                <w:sz w:val="16"/>
                <w:szCs w:val="16"/>
              </w:rPr>
              <w:t>1</w:t>
            </w:r>
            <w:r w:rsidRPr="00CA468F">
              <w:rPr>
                <w:rFonts w:ascii="Aptos Narrow" w:hAnsi="Aptos Narrow"/>
                <w:b/>
                <w:bCs/>
                <w:sz w:val="16"/>
                <w:szCs w:val="16"/>
              </w:rPr>
              <w:fldChar w:fldCharType="end"/>
            </w:r>
            <w:r w:rsidRPr="00CA468F">
              <w:rPr>
                <w:rFonts w:ascii="Aptos Narrow" w:hAnsi="Aptos Narrow"/>
                <w:sz w:val="16"/>
                <w:szCs w:val="16"/>
              </w:rPr>
              <w:t xml:space="preserve"> z </w:t>
            </w:r>
            <w:r w:rsidRPr="00CA468F">
              <w:rPr>
                <w:rFonts w:ascii="Aptos Narrow" w:hAnsi="Aptos Narrow"/>
                <w:b/>
                <w:bCs/>
                <w:sz w:val="16"/>
                <w:szCs w:val="16"/>
              </w:rPr>
              <w:fldChar w:fldCharType="begin"/>
            </w:r>
            <w:r w:rsidRPr="00CA468F">
              <w:rPr>
                <w:rFonts w:ascii="Aptos Narrow" w:hAnsi="Aptos Narrow"/>
                <w:b/>
                <w:bCs/>
                <w:sz w:val="16"/>
                <w:szCs w:val="16"/>
              </w:rPr>
              <w:instrText>NUMPAGES</w:instrText>
            </w:r>
            <w:r w:rsidRPr="00CA468F">
              <w:rPr>
                <w:rFonts w:ascii="Aptos Narrow" w:hAnsi="Aptos Narrow"/>
                <w:b/>
                <w:bCs/>
                <w:sz w:val="16"/>
                <w:szCs w:val="16"/>
              </w:rPr>
              <w:fldChar w:fldCharType="separate"/>
            </w:r>
            <w:r w:rsidR="004F3FD9">
              <w:rPr>
                <w:rFonts w:ascii="Aptos Narrow" w:hAnsi="Aptos Narrow"/>
                <w:b/>
                <w:bCs/>
                <w:noProof/>
                <w:sz w:val="16"/>
                <w:szCs w:val="16"/>
              </w:rPr>
              <w:t>1</w:t>
            </w:r>
            <w:r w:rsidRPr="00CA468F">
              <w:rPr>
                <w:rFonts w:ascii="Aptos Narrow" w:hAnsi="Aptos Narrow"/>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8197D" w14:textId="77777777" w:rsidR="004F3FD9" w:rsidRDefault="004F3FD9" w:rsidP="007F7FC9">
      <w:r>
        <w:separator/>
      </w:r>
    </w:p>
  </w:footnote>
  <w:footnote w:type="continuationSeparator" w:id="0">
    <w:p w14:paraId="5670D0A1" w14:textId="77777777" w:rsidR="004F3FD9" w:rsidRDefault="004F3FD9" w:rsidP="007F7FC9">
      <w:r>
        <w:continuationSeparator/>
      </w:r>
    </w:p>
  </w:footnote>
  <w:footnote w:id="1">
    <w:p w14:paraId="282585DC" w14:textId="1D3A2856" w:rsidR="001747A6" w:rsidRPr="00CA468F" w:rsidRDefault="001747A6" w:rsidP="00CE14C4">
      <w:pPr>
        <w:pStyle w:val="Tekstprzypisudolnego"/>
        <w:spacing w:before="0" w:after="0" w:line="240" w:lineRule="auto"/>
        <w:ind w:left="112" w:hanging="112"/>
        <w:rPr>
          <w:rFonts w:ascii="Aptos Narrow" w:hAnsi="Aptos Narrow" w:cs="Arial"/>
          <w:color w:val="333333"/>
          <w:sz w:val="16"/>
          <w:szCs w:val="16"/>
          <w:shd w:val="clear" w:color="auto" w:fill="FFFFFF"/>
        </w:rPr>
      </w:pPr>
      <w:r w:rsidRPr="00CA468F">
        <w:rPr>
          <w:rStyle w:val="Odwoanieprzypisudolnego"/>
          <w:rFonts w:ascii="Aptos Narrow" w:hAnsi="Aptos Narrow" w:cs="Arial"/>
          <w:sz w:val="16"/>
          <w:szCs w:val="16"/>
        </w:rPr>
        <w:footnoteRef/>
      </w:r>
      <w:r w:rsidRPr="00CA468F">
        <w:rPr>
          <w:rFonts w:ascii="Aptos Narrow" w:hAnsi="Aptos Narrow" w:cs="Arial"/>
          <w:sz w:val="16"/>
          <w:szCs w:val="16"/>
          <w:shd w:val="clear" w:color="auto" w:fill="FFFFFF"/>
        </w:rPr>
        <w:t xml:space="preserve"> </w:t>
      </w:r>
      <w:r w:rsidRPr="00CA468F">
        <w:rPr>
          <w:rFonts w:ascii="Aptos Narrow" w:hAnsi="Aptos Narrow" w:cs="Arial"/>
          <w:sz w:val="16"/>
          <w:szCs w:val="16"/>
        </w:rPr>
        <w:t>Wykonawca</w:t>
      </w:r>
      <w:r w:rsidRPr="00CA468F">
        <w:rPr>
          <w:rFonts w:ascii="Aptos Narrow" w:hAnsi="Aptos Narrow" w:cs="Arial"/>
          <w:sz w:val="16"/>
          <w:szCs w:val="16"/>
          <w:shd w:val="clear" w:color="auto" w:fill="FFFFFF"/>
        </w:rPr>
        <w:t>, w przypadku polegania na zdolnościach lub sytuacji podmiotów udostępniających zasoby, przedstawia, wraz z przedmiotowym oświadczeniem także oświadczenie podmiotu udostępniającego zasoby, potwierdzające brak podstaw wykluczenia tego podmiotu oraz odpowiednio spełnianie warunków udziału w postępowaniu, w zakresie, w jakim wykonawca powołuje się na jego zasoby - patrz art.125 ust. 5 ustawy Pzp</w:t>
      </w:r>
      <w:r w:rsidR="00CE14C4" w:rsidRPr="00CA468F">
        <w:rPr>
          <w:rFonts w:ascii="Aptos Narrow" w:hAnsi="Aptos Narrow" w:cs="Arial"/>
          <w:sz w:val="16"/>
          <w:szCs w:val="16"/>
          <w:shd w:val="clear" w:color="auto" w:fill="FFFFFF"/>
        </w:rPr>
        <w:t>.</w:t>
      </w:r>
    </w:p>
  </w:footnote>
  <w:footnote w:id="2">
    <w:p w14:paraId="305EBBCB" w14:textId="150910C0" w:rsidR="00412F12" w:rsidRPr="00CA468F" w:rsidRDefault="00412F12" w:rsidP="0024594D">
      <w:pPr>
        <w:pStyle w:val="Tekstprzypisudolnego"/>
        <w:spacing w:before="0" w:after="0"/>
        <w:rPr>
          <w:rFonts w:ascii="Aptos Narrow" w:hAnsi="Aptos Narrow" w:cs="Arial"/>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Wybrać właściwe</w:t>
      </w:r>
      <w:r w:rsidR="00CE14C4" w:rsidRPr="00CA468F">
        <w:rPr>
          <w:rFonts w:ascii="Aptos Narrow" w:hAnsi="Aptos Narrow" w:cs="Arial"/>
          <w:sz w:val="16"/>
          <w:szCs w:val="16"/>
        </w:rPr>
        <w:t>.</w:t>
      </w:r>
    </w:p>
  </w:footnote>
  <w:footnote w:id="3">
    <w:p w14:paraId="745BCF3A" w14:textId="5CA1F32D" w:rsidR="00412F12" w:rsidRPr="00CA468F" w:rsidRDefault="00412F12" w:rsidP="00CE14C4">
      <w:pPr>
        <w:pStyle w:val="Tekstprzypisudolnego"/>
        <w:spacing w:before="0" w:after="0" w:line="240" w:lineRule="auto"/>
        <w:ind w:left="112" w:hanging="112"/>
        <w:rPr>
          <w:rFonts w:ascii="Aptos Narrow" w:hAnsi="Aptos Narrow" w:cs="Arial"/>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t>
      </w:r>
      <w:r w:rsidRPr="00CA468F">
        <w:rPr>
          <w:rFonts w:ascii="Aptos Narrow" w:hAnsi="Aptos Narrow" w:cs="Arial"/>
          <w:b/>
          <w:sz w:val="16"/>
          <w:szCs w:val="16"/>
        </w:rPr>
        <w:t>Podpis zaufany</w:t>
      </w:r>
      <w:r w:rsidRPr="00CA468F">
        <w:rPr>
          <w:rFonts w:ascii="Aptos Narrow" w:hAnsi="Aptos Narrow" w:cs="Arial"/>
          <w:sz w:val="16"/>
          <w:szCs w:val="16"/>
        </w:rPr>
        <w:t> - podpis elektroniczny, którego autentyczność i integralność są zapewniane przy użyciu pieczęci elektronicznej ministra właściwego do spraw informatyzacji</w:t>
      </w:r>
      <w:r w:rsidR="00CE14C4" w:rsidRPr="00CA468F">
        <w:rPr>
          <w:rFonts w:ascii="Aptos Narrow" w:hAnsi="Aptos Narrow" w:cs="Arial"/>
          <w:sz w:val="16"/>
          <w:szCs w:val="16"/>
        </w:rPr>
        <w:t>.</w:t>
      </w:r>
    </w:p>
  </w:footnote>
  <w:footnote w:id="4">
    <w:p w14:paraId="0129DC1C" w14:textId="764D7832" w:rsidR="00412F12" w:rsidRPr="00314030" w:rsidRDefault="00412F12" w:rsidP="00CE14C4">
      <w:pPr>
        <w:pStyle w:val="Tekstprzypisudolnego"/>
        <w:spacing w:before="0" w:after="0" w:line="240" w:lineRule="auto"/>
        <w:ind w:left="112" w:hanging="112"/>
        <w:rPr>
          <w:rFonts w:ascii="Arial Narrow" w:hAnsi="Arial Narrow"/>
          <w:sz w:val="16"/>
          <w:szCs w:val="16"/>
        </w:rPr>
      </w:pPr>
      <w:r w:rsidRPr="00CA468F">
        <w:rPr>
          <w:rStyle w:val="Odwoanieprzypisudolnego"/>
          <w:rFonts w:ascii="Aptos Narrow" w:hAnsi="Aptos Narrow" w:cs="Arial"/>
          <w:sz w:val="16"/>
          <w:szCs w:val="16"/>
        </w:rPr>
        <w:footnoteRef/>
      </w:r>
      <w:r w:rsidRPr="00CA468F">
        <w:rPr>
          <w:rFonts w:ascii="Aptos Narrow" w:hAnsi="Aptos Narrow" w:cs="Arial"/>
          <w:sz w:val="16"/>
          <w:szCs w:val="16"/>
        </w:rPr>
        <w:t xml:space="preserve"> </w:t>
      </w:r>
      <w:r w:rsidR="00CE14C4" w:rsidRPr="00CA468F">
        <w:rPr>
          <w:rFonts w:ascii="Aptos Narrow" w:hAnsi="Aptos Narrow" w:cs="Arial"/>
          <w:b/>
          <w:sz w:val="16"/>
          <w:szCs w:val="16"/>
        </w:rPr>
        <w:t>P</w:t>
      </w:r>
      <w:r w:rsidRPr="00CA468F">
        <w:rPr>
          <w:rFonts w:ascii="Aptos Narrow" w:hAnsi="Aptos Narrow" w:cs="Arial"/>
          <w:b/>
          <w:sz w:val="16"/>
          <w:szCs w:val="16"/>
        </w:rPr>
        <w:t>odpis osobisty</w:t>
      </w:r>
      <w:r w:rsidRPr="00CA468F">
        <w:rPr>
          <w:rFonts w:ascii="Aptos Narrow" w:hAnsi="Aptos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CE14C4" w:rsidRPr="00CA468F">
        <w:rPr>
          <w:rFonts w:ascii="Aptos Narrow" w:hAnsi="Aptos Narrow"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045984"/>
    <w:multiLevelType w:val="hybridMultilevel"/>
    <w:tmpl w:val="3DFEC868"/>
    <w:lvl w:ilvl="0" w:tplc="CB02A842">
      <w:start w:val="1"/>
      <w:numFmt w:val="lowerLetter"/>
      <w:lvlText w:val="%1)"/>
      <w:lvlJc w:val="left"/>
      <w:pPr>
        <w:ind w:left="1434" w:hanging="360"/>
      </w:pPr>
      <w:rPr>
        <w:rFonts w:hint="default"/>
        <w:b w:val="0"/>
        <w:bCs/>
        <w:u w:val="none"/>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9">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2">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4">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8">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7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1">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3">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4">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6">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8">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1">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2">
    <w:nsid w:val="0EF757CD"/>
    <w:multiLevelType w:val="hybridMultilevel"/>
    <w:tmpl w:val="9FF85824"/>
    <w:lvl w:ilvl="0" w:tplc="E81AE0C0">
      <w:start w:val="1"/>
      <w:numFmt w:val="lowerLetter"/>
      <w:lvlText w:val="%1)"/>
      <w:lvlJc w:val="left"/>
      <w:pPr>
        <w:ind w:left="1437" w:hanging="360"/>
      </w:pPr>
      <w:rPr>
        <w:rFonts w:hint="default"/>
        <w:b w:val="0"/>
        <w:bCs/>
        <w:u w:val="none"/>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83">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5">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7">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8">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1">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4">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7">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1">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3">
    <w:nsid w:val="176C48EE"/>
    <w:multiLevelType w:val="singleLevel"/>
    <w:tmpl w:val="00000048"/>
    <w:lvl w:ilvl="0">
      <w:start w:val="1"/>
      <w:numFmt w:val="decimal"/>
      <w:lvlText w:val="%1."/>
      <w:lvlJc w:val="left"/>
      <w:pPr>
        <w:tabs>
          <w:tab w:val="num" w:pos="360"/>
        </w:tabs>
        <w:ind w:left="360" w:hanging="360"/>
      </w:pPr>
    </w:lvl>
  </w:abstractNum>
  <w:abstractNum w:abstractNumId="104">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8">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9">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2">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4">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7">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3">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4">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5">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7">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8">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9">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4">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5">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8">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9">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1">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2">
    <w:nsid w:val="28267E67"/>
    <w:multiLevelType w:val="hybridMultilevel"/>
    <w:tmpl w:val="98E6273E"/>
    <w:lvl w:ilvl="0" w:tplc="DFB0F95E">
      <w:start w:val="1"/>
      <w:numFmt w:val="lowerLetter"/>
      <w:lvlText w:val="%1)"/>
      <w:lvlJc w:val="left"/>
      <w:pPr>
        <w:ind w:left="1074" w:hanging="360"/>
      </w:pPr>
      <w:rPr>
        <w:rFonts w:ascii="Aptos" w:hAnsi="Aptos" w:hint="default"/>
        <w:b w:val="0"/>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3">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4">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5">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6">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5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3">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5">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6">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7">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8">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3">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4">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6">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7">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8">
    <w:nsid w:val="393D183D"/>
    <w:multiLevelType w:val="hybridMultilevel"/>
    <w:tmpl w:val="464AF2E6"/>
    <w:lvl w:ilvl="0" w:tplc="E1EE063A">
      <w:start w:val="1"/>
      <w:numFmt w:val="lowerLetter"/>
      <w:lvlText w:val="%1)"/>
      <w:lvlJc w:val="left"/>
      <w:pPr>
        <w:ind w:left="1074" w:hanging="360"/>
      </w:pPr>
      <w:rPr>
        <w:b w:val="0"/>
        <w:strike w:val="0"/>
        <w:dstrike w:val="0"/>
        <w:u w:val="none"/>
        <w:effect w:val="none"/>
      </w:r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169">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2">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3">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4">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6">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7">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8">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9">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1">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2">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3">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4">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5">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6">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7">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8">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9">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1">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4">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6">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8">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9">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1">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2">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3">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4">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5">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8">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nsid w:val="50162269"/>
    <w:multiLevelType w:val="hybridMultilevel"/>
    <w:tmpl w:val="282A3D10"/>
    <w:lvl w:ilvl="0" w:tplc="DE90D906">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7">
    <w:nsid w:val="52153691"/>
    <w:multiLevelType w:val="hybridMultilevel"/>
    <w:tmpl w:val="69D0E022"/>
    <w:lvl w:ilvl="0" w:tplc="336294E8">
      <w:start w:val="1"/>
      <w:numFmt w:val="lowerLetter"/>
      <w:lvlText w:val="%1)"/>
      <w:lvlJc w:val="left"/>
      <w:pPr>
        <w:ind w:left="720" w:hanging="360"/>
      </w:pPr>
      <w:rPr>
        <w:rFonts w:hint="default"/>
        <w:b w:val="0"/>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2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1">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2">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3">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4">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5">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6">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7">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8">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9">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2">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4">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6">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7">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8">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4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42">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3">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4">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5">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6">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7">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9">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3">
    <w:nsid w:val="62662903"/>
    <w:multiLevelType w:val="hybridMultilevel"/>
    <w:tmpl w:val="53400D68"/>
    <w:lvl w:ilvl="0" w:tplc="B3C2C106">
      <w:start w:val="1"/>
      <w:numFmt w:val="lowerLetter"/>
      <w:lvlText w:val="%1)"/>
      <w:lvlJc w:val="left"/>
      <w:pPr>
        <w:ind w:left="720" w:hanging="360"/>
      </w:pPr>
      <w:rPr>
        <w:rFonts w:hint="default"/>
        <w:b w:val="0"/>
        <w:bCs/>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5">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9">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61">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62">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4">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5">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6">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7">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8">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9">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1">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2">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4">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5">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6">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7">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9">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1">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2">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3">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4">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6">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7">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9">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1">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2">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3">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4">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6">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7">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8">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9">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1">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2">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3">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4">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5">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6">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7">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8">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9">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3"/>
  </w:num>
  <w:num w:numId="2">
    <w:abstractNumId w:val="193"/>
  </w:num>
  <w:num w:numId="3">
    <w:abstractNumId w:val="176"/>
  </w:num>
  <w:num w:numId="4">
    <w:abstractNumId w:val="75"/>
  </w:num>
  <w:num w:numId="5">
    <w:abstractNumId w:val="49"/>
  </w:num>
  <w:num w:numId="6">
    <w:abstractNumId w:val="105"/>
  </w:num>
  <w:num w:numId="7">
    <w:abstractNumId w:val="77"/>
  </w:num>
  <w:num w:numId="8">
    <w:abstractNumId w:val="155"/>
  </w:num>
  <w:num w:numId="9">
    <w:abstractNumId w:val="1"/>
  </w:num>
  <w:num w:numId="10">
    <w:abstractNumId w:val="293"/>
  </w:num>
  <w:num w:numId="11">
    <w:abstractNumId w:val="190"/>
  </w:num>
  <w:num w:numId="12">
    <w:abstractNumId w:val="268"/>
  </w:num>
  <w:num w:numId="13">
    <w:abstractNumId w:val="128"/>
  </w:num>
  <w:num w:numId="14">
    <w:abstractNumId w:val="61"/>
  </w:num>
  <w:num w:numId="15">
    <w:abstractNumId w:val="149"/>
  </w:num>
  <w:num w:numId="16">
    <w:abstractNumId w:val="72"/>
  </w:num>
  <w:num w:numId="17">
    <w:abstractNumId w:val="12"/>
  </w:num>
  <w:num w:numId="18">
    <w:abstractNumId w:val="183"/>
  </w:num>
  <w:num w:numId="19">
    <w:abstractNumId w:val="125"/>
  </w:num>
  <w:num w:numId="20">
    <w:abstractNumId w:val="122"/>
  </w:num>
  <w:num w:numId="21">
    <w:abstractNumId w:val="84"/>
  </w:num>
  <w:num w:numId="22">
    <w:abstractNumId w:val="132"/>
  </w:num>
  <w:num w:numId="23">
    <w:abstractNumId w:val="170"/>
  </w:num>
  <w:num w:numId="24">
    <w:abstractNumId w:val="139"/>
  </w:num>
  <w:num w:numId="25">
    <w:abstractNumId w:val="307"/>
  </w:num>
  <w:num w:numId="26">
    <w:abstractNumId w:val="100"/>
  </w:num>
  <w:num w:numId="27">
    <w:abstractNumId w:val="59"/>
  </w:num>
  <w:num w:numId="28">
    <w:abstractNumId w:val="220"/>
  </w:num>
  <w:num w:numId="29">
    <w:abstractNumId w:val="111"/>
  </w:num>
  <w:num w:numId="30">
    <w:abstractNumId w:val="83"/>
  </w:num>
  <w:num w:numId="31">
    <w:abstractNumId w:val="223"/>
  </w:num>
  <w:num w:numId="32">
    <w:abstractNumId w:val="295"/>
  </w:num>
  <w:num w:numId="33">
    <w:abstractNumId w:val="16"/>
  </w:num>
  <w:num w:numId="34">
    <w:abstractNumId w:val="86"/>
  </w:num>
  <w:num w:numId="35">
    <w:abstractNumId w:val="78"/>
  </w:num>
  <w:num w:numId="36">
    <w:abstractNumId w:val="74"/>
  </w:num>
  <w:num w:numId="37">
    <w:abstractNumId w:val="29"/>
  </w:num>
  <w:num w:numId="38">
    <w:abstractNumId w:val="181"/>
  </w:num>
  <w:num w:numId="39">
    <w:abstractNumId w:val="167"/>
  </w:num>
  <w:num w:numId="40">
    <w:abstractNumId w:val="179"/>
  </w:num>
  <w:num w:numId="41">
    <w:abstractNumId w:val="199"/>
  </w:num>
  <w:num w:numId="42">
    <w:abstractNumId w:val="292"/>
  </w:num>
  <w:num w:numId="43">
    <w:abstractNumId w:val="141"/>
  </w:num>
  <w:num w:numId="44">
    <w:abstractNumId w:val="234"/>
  </w:num>
  <w:num w:numId="45">
    <w:abstractNumId w:val="137"/>
  </w:num>
  <w:num w:numId="46">
    <w:abstractNumId w:val="119"/>
  </w:num>
  <w:num w:numId="47">
    <w:abstractNumId w:val="165"/>
  </w:num>
  <w:num w:numId="48">
    <w:abstractNumId w:val="178"/>
  </w:num>
  <w:num w:numId="49">
    <w:abstractNumId w:val="127"/>
  </w:num>
  <w:num w:numId="50">
    <w:abstractNumId w:val="163"/>
  </w:num>
  <w:num w:numId="51">
    <w:abstractNumId w:val="64"/>
  </w:num>
  <w:num w:numId="52">
    <w:abstractNumId w:val="66"/>
  </w:num>
  <w:num w:numId="53">
    <w:abstractNumId w:val="221"/>
  </w:num>
  <w:num w:numId="54">
    <w:abstractNumId w:val="180"/>
  </w:num>
  <w:num w:numId="55">
    <w:abstractNumId w:val="281"/>
  </w:num>
  <w:num w:numId="56">
    <w:abstractNumId w:val="273"/>
  </w:num>
  <w:num w:numId="57">
    <w:abstractNumId w:val="226"/>
  </w:num>
  <w:num w:numId="58">
    <w:abstractNumId w:val="171"/>
  </w:num>
  <w:num w:numId="59">
    <w:abstractNumId w:val="85"/>
  </w:num>
  <w:num w:numId="60">
    <w:abstractNumId w:val="70"/>
  </w:num>
  <w:num w:numId="61">
    <w:abstractNumId w:val="285"/>
  </w:num>
  <w:num w:numId="62">
    <w:abstractNumId w:val="265"/>
  </w:num>
  <w:num w:numId="63">
    <w:abstractNumId w:val="63"/>
  </w:num>
  <w:num w:numId="64">
    <w:abstractNumId w:val="303"/>
  </w:num>
  <w:num w:numId="65">
    <w:abstractNumId w:val="159"/>
  </w:num>
  <w:num w:numId="66">
    <w:abstractNumId w:val="140"/>
  </w:num>
  <w:num w:numId="67">
    <w:abstractNumId w:val="80"/>
  </w:num>
  <w:num w:numId="68">
    <w:abstractNumId w:val="227"/>
  </w:num>
  <w:num w:numId="69">
    <w:abstractNumId w:val="218"/>
  </w:num>
  <w:num w:numId="70">
    <w:abstractNumId w:val="274"/>
  </w:num>
  <w:num w:numId="71">
    <w:abstractNumId w:val="259"/>
  </w:num>
  <w:num w:numId="72">
    <w:abstractNumId w:val="106"/>
  </w:num>
  <w:num w:numId="73">
    <w:abstractNumId w:val="298"/>
  </w:num>
  <w:num w:numId="74">
    <w:abstractNumId w:val="282"/>
  </w:num>
  <w:num w:numId="75">
    <w:abstractNumId w:val="308"/>
  </w:num>
  <w:num w:numId="76">
    <w:abstractNumId w:val="54"/>
  </w:num>
  <w:num w:numId="77">
    <w:abstractNumId w:val="174"/>
  </w:num>
  <w:num w:numId="78">
    <w:abstractNumId w:val="204"/>
  </w:num>
  <w:num w:numId="79">
    <w:abstractNumId w:val="88"/>
  </w:num>
  <w:num w:numId="80">
    <w:abstractNumId w:val="228"/>
  </w:num>
  <w:num w:numId="81">
    <w:abstractNumId w:val="184"/>
  </w:num>
  <w:num w:numId="82">
    <w:abstractNumId w:val="257"/>
  </w:num>
  <w:num w:numId="83">
    <w:abstractNumId w:val="177"/>
  </w:num>
  <w:num w:numId="84">
    <w:abstractNumId w:val="76"/>
  </w:num>
  <w:num w:numId="85">
    <w:abstractNumId w:val="164"/>
  </w:num>
  <w:num w:numId="86">
    <w:abstractNumId w:val="153"/>
  </w:num>
  <w:num w:numId="87">
    <w:abstractNumId w:val="187"/>
  </w:num>
  <w:num w:numId="88">
    <w:abstractNumId w:val="194"/>
  </w:num>
  <w:num w:numId="89">
    <w:abstractNumId w:val="138"/>
  </w:num>
  <w:num w:numId="90">
    <w:abstractNumId w:val="189"/>
  </w:num>
  <w:num w:numId="91">
    <w:abstractNumId w:val="225"/>
  </w:num>
  <w:num w:numId="92">
    <w:abstractNumId w:val="256"/>
  </w:num>
  <w:num w:numId="93">
    <w:abstractNumId w:val="248"/>
  </w:num>
  <w:num w:numId="94">
    <w:abstractNumId w:val="278"/>
  </w:num>
  <w:num w:numId="95">
    <w:abstractNumId w:val="118"/>
  </w:num>
  <w:num w:numId="96">
    <w:abstractNumId w:val="232"/>
  </w:num>
  <w:num w:numId="97">
    <w:abstractNumId w:val="269"/>
  </w:num>
  <w:num w:numId="98">
    <w:abstractNumId w:val="286"/>
  </w:num>
  <w:num w:numId="99">
    <w:abstractNumId w:val="136"/>
  </w:num>
  <w:num w:numId="100">
    <w:abstractNumId w:val="260"/>
  </w:num>
  <w:num w:numId="101">
    <w:abstractNumId w:val="215"/>
  </w:num>
  <w:num w:numId="102">
    <w:abstractNumId w:val="124"/>
  </w:num>
  <w:num w:numId="103">
    <w:abstractNumId w:val="97"/>
  </w:num>
  <w:num w:numId="104">
    <w:abstractNumId w:val="224"/>
  </w:num>
  <w:num w:numId="105">
    <w:abstractNumId w:val="104"/>
  </w:num>
  <w:num w:numId="106">
    <w:abstractNumId w:val="169"/>
  </w:num>
  <w:num w:numId="107">
    <w:abstractNumId w:val="279"/>
  </w:num>
  <w:num w:numId="108">
    <w:abstractNumId w:val="73"/>
  </w:num>
  <w:num w:numId="109">
    <w:abstractNumId w:val="304"/>
  </w:num>
  <w:num w:numId="110">
    <w:abstractNumId w:val="162"/>
  </w:num>
  <w:num w:numId="111">
    <w:abstractNumId w:val="276"/>
  </w:num>
  <w:num w:numId="112">
    <w:abstractNumId w:val="261"/>
  </w:num>
  <w:num w:numId="113">
    <w:abstractNumId w:val="255"/>
  </w:num>
  <w:num w:numId="114">
    <w:abstractNumId w:val="238"/>
  </w:num>
  <w:num w:numId="115">
    <w:abstractNumId w:val="65"/>
  </w:num>
  <w:num w:numId="116">
    <w:abstractNumId w:val="134"/>
  </w:num>
  <w:num w:numId="117">
    <w:abstractNumId w:val="156"/>
  </w:num>
  <w:num w:numId="118">
    <w:abstractNumId w:val="150"/>
  </w:num>
  <w:num w:numId="119">
    <w:abstractNumId w:val="114"/>
  </w:num>
  <w:num w:numId="120">
    <w:abstractNumId w:val="200"/>
  </w:num>
  <w:num w:numId="121">
    <w:abstractNumId w:val="254"/>
  </w:num>
  <w:num w:numId="122">
    <w:abstractNumId w:val="207"/>
  </w:num>
  <w:num w:numId="123">
    <w:abstractNumId w:val="182"/>
  </w:num>
  <w:num w:numId="124">
    <w:abstractNumId w:val="115"/>
  </w:num>
  <w:num w:numId="125">
    <w:abstractNumId w:val="166"/>
  </w:num>
  <w:num w:numId="126">
    <w:abstractNumId w:val="95"/>
  </w:num>
  <w:num w:numId="127">
    <w:abstractNumId w:val="188"/>
  </w:num>
  <w:num w:numId="128">
    <w:abstractNumId w:val="101"/>
  </w:num>
  <w:num w:numId="129">
    <w:abstractNumId w:val="96"/>
  </w:num>
  <w:num w:numId="130">
    <w:abstractNumId w:val="267"/>
  </w:num>
  <w:num w:numId="131">
    <w:abstractNumId w:val="113"/>
  </w:num>
  <w:num w:numId="132">
    <w:abstractNumId w:val="239"/>
  </w:num>
  <w:num w:numId="133">
    <w:abstractNumId w:val="185"/>
  </w:num>
  <w:num w:numId="134">
    <w:abstractNumId w:val="288"/>
  </w:num>
  <w:num w:numId="135">
    <w:abstractNumId w:val="235"/>
  </w:num>
  <w:num w:numId="136">
    <w:abstractNumId w:val="301"/>
  </w:num>
  <w:num w:numId="137">
    <w:abstractNumId w:val="251"/>
  </w:num>
  <w:num w:numId="138">
    <w:abstractNumId w:val="222"/>
  </w:num>
  <w:num w:numId="139">
    <w:abstractNumId w:val="154"/>
  </w:num>
  <w:num w:numId="140">
    <w:abstractNumId w:val="196"/>
  </w:num>
  <w:num w:numId="141">
    <w:abstractNumId w:val="277"/>
  </w:num>
  <w:num w:numId="142">
    <w:abstractNumId w:val="147"/>
  </w:num>
  <w:num w:numId="143">
    <w:abstractNumId w:val="244"/>
  </w:num>
  <w:num w:numId="144">
    <w:abstractNumId w:val="230"/>
  </w:num>
  <w:num w:numId="145">
    <w:abstractNumId w:val="195"/>
  </w:num>
  <w:num w:numId="146">
    <w:abstractNumId w:val="262"/>
  </w:num>
  <w:num w:numId="147">
    <w:abstractNumId w:val="116"/>
  </w:num>
  <w:num w:numId="148">
    <w:abstractNumId w:val="300"/>
  </w:num>
  <w:num w:numId="149">
    <w:abstractNumId w:val="243"/>
  </w:num>
  <w:num w:numId="150">
    <w:abstractNumId w:val="172"/>
  </w:num>
  <w:num w:numId="151">
    <w:abstractNumId w:val="287"/>
  </w:num>
  <w:num w:numId="152">
    <w:abstractNumId w:val="158"/>
  </w:num>
  <w:num w:numId="153">
    <w:abstractNumId w:val="192"/>
  </w:num>
  <w:num w:numId="154">
    <w:abstractNumId w:val="289"/>
  </w:num>
  <w:num w:numId="155">
    <w:abstractNumId w:val="90"/>
  </w:num>
  <w:num w:numId="156">
    <w:abstractNumId w:val="79"/>
  </w:num>
  <w:num w:numId="157">
    <w:abstractNumId w:val="302"/>
  </w:num>
  <w:num w:numId="158">
    <w:abstractNumId w:val="68"/>
  </w:num>
  <w:num w:numId="159">
    <w:abstractNumId w:val="216"/>
  </w:num>
  <w:num w:numId="160">
    <w:abstractNumId w:val="120"/>
  </w:num>
  <w:num w:numId="161">
    <w:abstractNumId w:val="263"/>
  </w:num>
  <w:num w:numId="162">
    <w:abstractNumId w:val="236"/>
  </w:num>
  <w:num w:numId="163">
    <w:abstractNumId w:val="145"/>
  </w:num>
  <w:num w:numId="164">
    <w:abstractNumId w:val="284"/>
  </w:num>
  <w:num w:numId="165">
    <w:abstractNumId w:val="210"/>
  </w:num>
  <w:num w:numId="166">
    <w:abstractNumId w:val="205"/>
  </w:num>
  <w:num w:numId="167">
    <w:abstractNumId w:val="197"/>
  </w:num>
  <w:num w:numId="168">
    <w:abstractNumId w:val="245"/>
  </w:num>
  <w:num w:numId="169">
    <w:abstractNumId w:val="92"/>
  </w:num>
  <w:num w:numId="170">
    <w:abstractNumId w:val="60"/>
  </w:num>
  <w:num w:numId="171">
    <w:abstractNumId w:val="94"/>
  </w:num>
  <w:num w:numId="172">
    <w:abstractNumId w:val="229"/>
  </w:num>
  <w:num w:numId="173">
    <w:abstractNumId w:val="208"/>
  </w:num>
  <w:num w:numId="174">
    <w:abstractNumId w:val="133"/>
  </w:num>
  <w:num w:numId="175">
    <w:abstractNumId w:val="53"/>
  </w:num>
  <w:num w:numId="176">
    <w:abstractNumId w:val="135"/>
  </w:num>
  <w:num w:numId="177">
    <w:abstractNumId w:val="117"/>
  </w:num>
  <w:num w:numId="178">
    <w:abstractNumId w:val="294"/>
  </w:num>
  <w:num w:numId="179">
    <w:abstractNumId w:val="160"/>
  </w:num>
  <w:num w:numId="180">
    <w:abstractNumId w:val="129"/>
  </w:num>
  <w:num w:numId="181">
    <w:abstractNumId w:val="121"/>
  </w:num>
  <w:num w:numId="182">
    <w:abstractNumId w:val="131"/>
  </w:num>
  <w:num w:numId="183">
    <w:abstractNumId w:val="81"/>
  </w:num>
  <w:num w:numId="184">
    <w:abstractNumId w:val="246"/>
  </w:num>
  <w:num w:numId="185">
    <w:abstractNumId w:val="161"/>
  </w:num>
  <w:num w:numId="186">
    <w:abstractNumId w:val="107"/>
  </w:num>
  <w:num w:numId="187">
    <w:abstractNumId w:val="271"/>
  </w:num>
  <w:num w:numId="188">
    <w:abstractNumId w:val="249"/>
  </w:num>
  <w:num w:numId="189">
    <w:abstractNumId w:val="250"/>
  </w:num>
  <w:num w:numId="190">
    <w:abstractNumId w:val="203"/>
  </w:num>
  <w:num w:numId="191">
    <w:abstractNumId w:val="242"/>
  </w:num>
  <w:num w:numId="192">
    <w:abstractNumId w:val="252"/>
  </w:num>
  <w:num w:numId="193">
    <w:abstractNumId w:val="56"/>
  </w:num>
  <w:num w:numId="194">
    <w:abstractNumId w:val="126"/>
  </w:num>
  <w:num w:numId="195">
    <w:abstractNumId w:val="55"/>
  </w:num>
  <w:num w:numId="196">
    <w:abstractNumId w:val="211"/>
  </w:num>
  <w:num w:numId="197">
    <w:abstractNumId w:val="299"/>
  </w:num>
  <w:num w:numId="198">
    <w:abstractNumId w:val="130"/>
  </w:num>
  <w:num w:numId="199">
    <w:abstractNumId w:val="69"/>
  </w:num>
  <w:num w:numId="200">
    <w:abstractNumId w:val="266"/>
  </w:num>
  <w:num w:numId="201">
    <w:abstractNumId w:val="57"/>
  </w:num>
  <w:num w:numId="202">
    <w:abstractNumId w:val="309"/>
  </w:num>
  <w:num w:numId="203">
    <w:abstractNumId w:val="296"/>
  </w:num>
  <w:num w:numId="204">
    <w:abstractNumId w:val="241"/>
  </w:num>
  <w:num w:numId="205">
    <w:abstractNumId w:val="175"/>
  </w:num>
  <w:num w:numId="206">
    <w:abstractNumId w:val="280"/>
  </w:num>
  <w:num w:numId="207">
    <w:abstractNumId w:val="247"/>
  </w:num>
  <w:num w:numId="208">
    <w:abstractNumId w:val="198"/>
  </w:num>
  <w:num w:numId="209">
    <w:abstractNumId w:val="87"/>
  </w:num>
  <w:num w:numId="210">
    <w:abstractNumId w:val="270"/>
  </w:num>
  <w:num w:numId="211">
    <w:abstractNumId w:val="52"/>
  </w:num>
  <w:num w:numId="212">
    <w:abstractNumId w:val="99"/>
  </w:num>
  <w:num w:numId="213">
    <w:abstractNumId w:val="209"/>
  </w:num>
  <w:num w:numId="214">
    <w:abstractNumId w:val="146"/>
  </w:num>
  <w:num w:numId="215">
    <w:abstractNumId w:val="108"/>
  </w:num>
  <w:num w:numId="216">
    <w:abstractNumId w:val="237"/>
  </w:num>
  <w:num w:numId="217">
    <w:abstractNumId w:val="123"/>
  </w:num>
  <w:num w:numId="218">
    <w:abstractNumId w:val="214"/>
  </w:num>
  <w:num w:numId="219">
    <w:abstractNumId w:val="233"/>
  </w:num>
  <w:num w:numId="220">
    <w:abstractNumId w:val="240"/>
  </w:num>
  <w:num w:numId="221">
    <w:abstractNumId w:val="283"/>
  </w:num>
  <w:num w:numId="222">
    <w:abstractNumId w:val="112"/>
  </w:num>
  <w:num w:numId="223">
    <w:abstractNumId w:val="62"/>
  </w:num>
  <w:num w:numId="224">
    <w:abstractNumId w:val="264"/>
  </w:num>
  <w:num w:numId="225">
    <w:abstractNumId w:val="102"/>
  </w:num>
  <w:num w:numId="226">
    <w:abstractNumId w:val="110"/>
  </w:num>
  <w:num w:numId="227">
    <w:abstractNumId w:val="231"/>
  </w:num>
  <w:num w:numId="228">
    <w:abstractNumId w:val="144"/>
  </w:num>
  <w:num w:numId="229">
    <w:abstractNumId w:val="272"/>
  </w:num>
  <w:num w:numId="230">
    <w:abstractNumId w:val="201"/>
  </w:num>
  <w:num w:numId="231">
    <w:abstractNumId w:val="275"/>
  </w:num>
  <w:num w:numId="232">
    <w:abstractNumId w:val="291"/>
  </w:num>
  <w:num w:numId="233">
    <w:abstractNumId w:val="151"/>
  </w:num>
  <w:num w:numId="234">
    <w:abstractNumId w:val="206"/>
  </w:num>
  <w:num w:numId="235">
    <w:abstractNumId w:val="186"/>
  </w:num>
  <w:num w:numId="236">
    <w:abstractNumId w:val="191"/>
  </w:num>
  <w:num w:numId="237">
    <w:abstractNumId w:val="148"/>
  </w:num>
  <w:num w:numId="238">
    <w:abstractNumId w:val="157"/>
  </w:num>
  <w:num w:numId="239">
    <w:abstractNumId w:val="297"/>
  </w:num>
  <w:num w:numId="240">
    <w:abstractNumId w:val="212"/>
  </w:num>
  <w:num w:numId="241">
    <w:abstractNumId w:val="93"/>
  </w:num>
  <w:num w:numId="242">
    <w:abstractNumId w:val="290"/>
  </w:num>
  <w:num w:numId="243">
    <w:abstractNumId w:val="109"/>
  </w:num>
  <w:num w:numId="244">
    <w:abstractNumId w:val="202"/>
  </w:num>
  <w:num w:numId="245">
    <w:abstractNumId w:val="71"/>
  </w:num>
  <w:num w:numId="246">
    <w:abstractNumId w:val="103"/>
  </w:num>
  <w:num w:numId="2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42"/>
  </w:num>
  <w:num w:numId="249">
    <w:abstractNumId w:val="168"/>
  </w:num>
  <w:num w:numId="250">
    <w:abstractNumId w:val="253"/>
  </w:num>
  <w:num w:numId="251">
    <w:abstractNumId w:val="82"/>
  </w:num>
  <w:num w:numId="252">
    <w:abstractNumId w:val="217"/>
  </w:num>
  <w:num w:numId="253">
    <w:abstractNumId w:val="58"/>
  </w:num>
  <w:num w:numId="254">
    <w:abstractNumId w:val="213"/>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009"/>
    <w:rsid w:val="00051167"/>
    <w:rsid w:val="00051658"/>
    <w:rsid w:val="0005196A"/>
    <w:rsid w:val="00051D62"/>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1EF1"/>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0FCD"/>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54F"/>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0C9"/>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4D"/>
    <w:rsid w:val="001420ED"/>
    <w:rsid w:val="00142200"/>
    <w:rsid w:val="00142C22"/>
    <w:rsid w:val="00142C7D"/>
    <w:rsid w:val="001432A5"/>
    <w:rsid w:val="0014331D"/>
    <w:rsid w:val="0014349D"/>
    <w:rsid w:val="001437AB"/>
    <w:rsid w:val="001437BE"/>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47A6"/>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6E8"/>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3FC"/>
    <w:rsid w:val="00270AD7"/>
    <w:rsid w:val="002710AE"/>
    <w:rsid w:val="002712C1"/>
    <w:rsid w:val="002712E6"/>
    <w:rsid w:val="002714EF"/>
    <w:rsid w:val="00271D7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49D8"/>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09D"/>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5CB4"/>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DDB"/>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51C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3FD9"/>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0CB5"/>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0E3"/>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197D"/>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5FD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139"/>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C08"/>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1C4"/>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2CBD"/>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2A43"/>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1EDE"/>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36C0"/>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17F5E"/>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222"/>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BD4"/>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7D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5FC2"/>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1D63"/>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5CC"/>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97"/>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87A65"/>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2FAB"/>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3C8B"/>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35C"/>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B2A"/>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68F"/>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AC8"/>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4C4"/>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8B8"/>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50D"/>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C19"/>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35F"/>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2"/>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36D"/>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3F"/>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39069244">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1B2BC-FF23-49A4-816C-CE15877E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2754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3207</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5</cp:revision>
  <cp:lastPrinted>2022-07-28T12:51:00Z</cp:lastPrinted>
  <dcterms:created xsi:type="dcterms:W3CDTF">2025-11-26T09:39:00Z</dcterms:created>
  <dcterms:modified xsi:type="dcterms:W3CDTF">2026-04-15T11:42:00Z</dcterms:modified>
</cp:coreProperties>
</file>